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2D68E0CA" w:rsidR="002A6FCA" w:rsidRPr="00DE7CC5" w:rsidRDefault="002A6FCA" w:rsidP="52193E42">
      <w:pPr>
        <w:spacing w:line="259" w:lineRule="auto"/>
        <w:jc w:val="right"/>
        <w:rPr>
          <w:rFonts w:ascii="Calibri" w:hAnsi="Calibri" w:cs="Calibri"/>
          <w:sz w:val="22"/>
          <w:szCs w:val="22"/>
        </w:rPr>
      </w:pPr>
      <w:r w:rsidRPr="001D4EBB">
        <w:rPr>
          <w:rFonts w:ascii="Calibri" w:hAnsi="Calibri" w:cs="Calibri"/>
          <w:sz w:val="22"/>
          <w:szCs w:val="22"/>
        </w:rPr>
        <w:t xml:space="preserve">Załącznik Nr </w:t>
      </w:r>
      <w:r w:rsidR="00E20F63" w:rsidRPr="001D4EBB">
        <w:rPr>
          <w:rFonts w:ascii="Calibri" w:hAnsi="Calibri" w:cs="Calibri"/>
          <w:sz w:val="22"/>
          <w:szCs w:val="22"/>
        </w:rPr>
        <w:t>2</w:t>
      </w:r>
      <w:r w:rsidR="004073AF" w:rsidRPr="001D4EBB">
        <w:rPr>
          <w:rFonts w:ascii="Calibri" w:hAnsi="Calibri" w:cs="Calibri"/>
          <w:sz w:val="22"/>
          <w:szCs w:val="22"/>
        </w:rPr>
        <w:t>.</w:t>
      </w:r>
      <w:r w:rsidR="00DC4D81" w:rsidRPr="001D4EBB">
        <w:rPr>
          <w:rFonts w:ascii="Calibri" w:hAnsi="Calibri" w:cs="Calibri"/>
          <w:sz w:val="22"/>
          <w:szCs w:val="22"/>
        </w:rPr>
        <w:t>2</w:t>
      </w:r>
      <w:r w:rsidR="001B5FFD" w:rsidRPr="001D4EBB">
        <w:rPr>
          <w:rFonts w:ascii="Calibri" w:hAnsi="Calibri" w:cs="Calibri"/>
          <w:sz w:val="22"/>
          <w:szCs w:val="22"/>
        </w:rPr>
        <w:t xml:space="preserve"> do Zapytania ofertowego nr </w:t>
      </w:r>
      <w:r w:rsidR="005D0F92" w:rsidRPr="001D4EBB">
        <w:rPr>
          <w:rFonts w:ascii="Calibri" w:hAnsi="Calibri" w:cs="Calibri"/>
          <w:sz w:val="22"/>
          <w:szCs w:val="22"/>
        </w:rPr>
        <w:t>Z</w:t>
      </w:r>
      <w:r w:rsidR="004D2E14" w:rsidRPr="001D4EBB">
        <w:rPr>
          <w:rFonts w:ascii="Calibri" w:hAnsi="Calibri" w:cs="Calibri"/>
          <w:sz w:val="22"/>
          <w:szCs w:val="22"/>
        </w:rPr>
        <w:t>O</w:t>
      </w:r>
      <w:r w:rsidR="005D0F92" w:rsidRPr="001D4EBB">
        <w:rPr>
          <w:rFonts w:ascii="Calibri" w:hAnsi="Calibri" w:cs="Calibri"/>
          <w:sz w:val="22"/>
          <w:szCs w:val="22"/>
        </w:rPr>
        <w:t>/</w:t>
      </w:r>
      <w:r w:rsidR="0029049B" w:rsidRPr="001D4EBB">
        <w:rPr>
          <w:rFonts w:ascii="Calibri" w:hAnsi="Calibri" w:cs="Calibri"/>
          <w:sz w:val="22"/>
          <w:szCs w:val="22"/>
        </w:rPr>
        <w:t>FENG</w:t>
      </w:r>
      <w:r w:rsidR="00755227" w:rsidRPr="001D4EBB">
        <w:rPr>
          <w:rFonts w:ascii="Calibri" w:hAnsi="Calibri" w:cs="Calibri"/>
          <w:sz w:val="22"/>
          <w:szCs w:val="22"/>
        </w:rPr>
        <w:t>/202</w:t>
      </w:r>
      <w:r w:rsidR="00515781" w:rsidRPr="001D4EBB">
        <w:rPr>
          <w:rFonts w:ascii="Calibri" w:hAnsi="Calibri" w:cs="Calibri"/>
          <w:sz w:val="22"/>
          <w:szCs w:val="22"/>
        </w:rPr>
        <w:t>6</w:t>
      </w:r>
      <w:r w:rsidR="00755227" w:rsidRPr="001D4EBB">
        <w:rPr>
          <w:rFonts w:ascii="Calibri" w:hAnsi="Calibri" w:cs="Calibri"/>
          <w:sz w:val="22"/>
          <w:szCs w:val="22"/>
        </w:rPr>
        <w:t>/</w:t>
      </w:r>
      <w:r w:rsidR="00BE2BC9" w:rsidRPr="001D4EBB">
        <w:rPr>
          <w:rFonts w:ascii="Calibri" w:hAnsi="Calibri" w:cs="Calibri"/>
          <w:sz w:val="22"/>
          <w:szCs w:val="22"/>
        </w:rPr>
        <w:t>0</w:t>
      </w:r>
      <w:r w:rsidR="30B759F4" w:rsidRPr="001D4EBB">
        <w:rPr>
          <w:rFonts w:ascii="Calibri" w:hAnsi="Calibri" w:cs="Calibri"/>
          <w:sz w:val="22"/>
          <w:szCs w:val="22"/>
        </w:rPr>
        <w:t>4</w:t>
      </w:r>
      <w:r w:rsidR="00755227" w:rsidRPr="001D4EBB">
        <w:rPr>
          <w:rFonts w:ascii="Calibri" w:hAnsi="Calibri" w:cs="Calibri"/>
          <w:sz w:val="22"/>
          <w:szCs w:val="22"/>
        </w:rPr>
        <w:t>/0</w:t>
      </w:r>
      <w:r w:rsidR="3C5410D2" w:rsidRPr="001D4EBB">
        <w:rPr>
          <w:rFonts w:ascii="Calibri" w:hAnsi="Calibri" w:cs="Calibri"/>
          <w:sz w:val="22"/>
          <w:szCs w:val="22"/>
        </w:rPr>
        <w:t>2</w:t>
      </w:r>
    </w:p>
    <w:p w14:paraId="7A9F818B" w14:textId="77777777" w:rsidR="00DE2D38" w:rsidRPr="00DE7CC5" w:rsidRDefault="00DE2D38" w:rsidP="00305344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59742772" w14:textId="77777777" w:rsidR="00C81C97" w:rsidRPr="00DE7CC5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7B76CC67" w14:textId="77777777" w:rsidR="00C81C97" w:rsidRPr="00DE7CC5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07229583" w14:textId="77777777" w:rsidR="00C81C97" w:rsidRPr="00DE7CC5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45882495" w14:textId="77777777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..........................................</w:t>
      </w:r>
    </w:p>
    <w:p w14:paraId="12F04A23" w14:textId="4109853A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 xml:space="preserve">(pieczątka </w:t>
      </w:r>
      <w:r w:rsidR="007A2AAE" w:rsidRPr="00DE7CC5">
        <w:rPr>
          <w:rFonts w:ascii="Calibri" w:hAnsi="Calibri" w:cs="Calibri"/>
          <w:sz w:val="22"/>
          <w:szCs w:val="22"/>
        </w:rPr>
        <w:t>Oferenta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4B5A5F81" w14:textId="77777777" w:rsidR="00506FA0" w:rsidRPr="00DE7CC5" w:rsidRDefault="00506FA0">
      <w:pPr>
        <w:autoSpaceDE w:val="0"/>
        <w:rPr>
          <w:rFonts w:ascii="Calibri" w:hAnsi="Calibri" w:cs="Calibri"/>
          <w:sz w:val="22"/>
          <w:szCs w:val="22"/>
        </w:rPr>
      </w:pPr>
    </w:p>
    <w:p w14:paraId="2758EAAC" w14:textId="77777777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</w:p>
    <w:p w14:paraId="7817D9ED" w14:textId="4E1BCEB4" w:rsidR="001A388C" w:rsidRPr="00DE7CC5" w:rsidRDefault="002A6FCA" w:rsidP="00C81C97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FORMULARZ OFERTOWY</w:t>
      </w:r>
    </w:p>
    <w:p w14:paraId="5822782B" w14:textId="77777777" w:rsidR="005730FD" w:rsidRPr="00DE7CC5" w:rsidRDefault="005730FD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0056B179" w14:textId="77777777" w:rsidR="00506FA0" w:rsidRPr="00DE7CC5" w:rsidRDefault="00506FA0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:rsidRPr="00DE7CC5" w14:paraId="043CED66" w14:textId="77777777">
        <w:tc>
          <w:tcPr>
            <w:tcW w:w="2943" w:type="dxa"/>
          </w:tcPr>
          <w:p w14:paraId="6618EF23" w14:textId="0193F5EF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="007A2AAE"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1E1B6AA0" w14:textId="77777777">
        <w:tc>
          <w:tcPr>
            <w:tcW w:w="2943" w:type="dxa"/>
          </w:tcPr>
          <w:p w14:paraId="70838C36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247B0F99" w14:textId="77777777">
        <w:tc>
          <w:tcPr>
            <w:tcW w:w="2943" w:type="dxa"/>
          </w:tcPr>
          <w:p w14:paraId="56513BE5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51EEE698" w14:textId="77777777">
        <w:tc>
          <w:tcPr>
            <w:tcW w:w="2943" w:type="dxa"/>
          </w:tcPr>
          <w:p w14:paraId="4A381FD5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DE7CC5" w14:paraId="529CBA30" w14:textId="77777777">
        <w:tc>
          <w:tcPr>
            <w:tcW w:w="2943" w:type="dxa"/>
          </w:tcPr>
          <w:p w14:paraId="6465ED4C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E7CC5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Pr="00DE7CC5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Pr="00DE7CC5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DE7CC5" w:rsidRDefault="0019530B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1B0633FC" w14:textId="77777777" w:rsidR="00AA35DD" w:rsidRPr="00DE7CC5" w:rsidRDefault="00AA35DD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1388CD84" w14:textId="3E1DDF24" w:rsidR="002A6FCA" w:rsidRPr="00DE7CC5" w:rsidRDefault="002A6FCA">
      <w:pPr>
        <w:autoSpaceDE w:val="0"/>
        <w:rPr>
          <w:rFonts w:ascii="Calibri" w:hAnsi="Calibri" w:cs="Calibri"/>
          <w:b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Dane Zamawiającego:</w:t>
      </w:r>
    </w:p>
    <w:p w14:paraId="02410AB0" w14:textId="77777777" w:rsidR="002A6FCA" w:rsidRPr="00DE7CC5" w:rsidRDefault="00826A29" w:rsidP="00AD5E23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DE7CC5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Pr="00DE7CC5">
        <w:rPr>
          <w:rFonts w:ascii="Calibri" w:hAnsi="Calibri" w:cs="Calibri"/>
          <w:bCs/>
          <w:sz w:val="22"/>
          <w:szCs w:val="22"/>
        </w:rPr>
        <w:t xml:space="preserve"> S.A.</w:t>
      </w:r>
      <w:r w:rsidR="00642B6D" w:rsidRPr="00DE7CC5">
        <w:rPr>
          <w:rFonts w:ascii="Calibri" w:hAnsi="Calibri" w:cs="Calibri"/>
          <w:bCs/>
          <w:sz w:val="22"/>
          <w:szCs w:val="22"/>
        </w:rPr>
        <w:t>,</w:t>
      </w:r>
      <w:r w:rsidRPr="00DE7CC5">
        <w:rPr>
          <w:rFonts w:ascii="Calibri" w:hAnsi="Calibri" w:cs="Calibri"/>
          <w:bCs/>
          <w:sz w:val="22"/>
          <w:szCs w:val="22"/>
        </w:rPr>
        <w:t xml:space="preserve"> </w:t>
      </w:r>
      <w:r w:rsidR="00642B6D" w:rsidRPr="00DE7CC5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1443C23B" w14:textId="77777777" w:rsidR="00826A29" w:rsidRPr="00DE7CC5" w:rsidRDefault="00826A29">
      <w:pPr>
        <w:jc w:val="both"/>
        <w:rPr>
          <w:rFonts w:ascii="Calibri" w:hAnsi="Calibri" w:cs="Calibri"/>
          <w:b/>
          <w:sz w:val="22"/>
          <w:szCs w:val="22"/>
        </w:rPr>
      </w:pPr>
    </w:p>
    <w:p w14:paraId="785B6D68" w14:textId="32466C44" w:rsidR="00E5124A" w:rsidRPr="00DE7CC5" w:rsidRDefault="2406F89E" w:rsidP="00EA1D10">
      <w:pPr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52193E42">
        <w:rPr>
          <w:rFonts w:ascii="Calibri" w:hAnsi="Calibri" w:cs="Calibri"/>
          <w:sz w:val="22"/>
          <w:szCs w:val="22"/>
        </w:rPr>
        <w:t xml:space="preserve">Przystępując do udziału w zapytaniu ofertowym </w:t>
      </w:r>
      <w:r w:rsidRPr="001D4EBB">
        <w:rPr>
          <w:rFonts w:ascii="Calibri" w:hAnsi="Calibri" w:cs="Calibri"/>
          <w:sz w:val="22"/>
          <w:szCs w:val="22"/>
        </w:rPr>
        <w:t>nr ZO/FENG/2026/0</w:t>
      </w:r>
      <w:r w:rsidR="40FAD89E" w:rsidRPr="001D4EBB">
        <w:rPr>
          <w:rFonts w:ascii="Calibri" w:hAnsi="Calibri" w:cs="Calibri"/>
          <w:sz w:val="22"/>
          <w:szCs w:val="22"/>
        </w:rPr>
        <w:t>4</w:t>
      </w:r>
      <w:r w:rsidRPr="001D4EBB">
        <w:rPr>
          <w:rFonts w:ascii="Calibri" w:hAnsi="Calibri" w:cs="Calibri"/>
          <w:sz w:val="22"/>
          <w:szCs w:val="22"/>
        </w:rPr>
        <w:t>/0</w:t>
      </w:r>
      <w:r w:rsidR="7588E4F3" w:rsidRPr="001D4EBB">
        <w:rPr>
          <w:rFonts w:ascii="Calibri" w:hAnsi="Calibri" w:cs="Calibri"/>
          <w:sz w:val="22"/>
          <w:szCs w:val="22"/>
        </w:rPr>
        <w:t>2</w:t>
      </w:r>
      <w:r w:rsidRPr="001D4EBB">
        <w:rPr>
          <w:rFonts w:ascii="Calibri" w:hAnsi="Calibri" w:cs="Calibri"/>
          <w:sz w:val="22"/>
          <w:szCs w:val="22"/>
        </w:rPr>
        <w:t xml:space="preserve"> </w:t>
      </w:r>
      <w:r w:rsidR="00205012" w:rsidRPr="001D4EBB">
        <w:rPr>
          <w:rFonts w:ascii="Calibri" w:hAnsi="Calibri" w:cs="Calibri"/>
          <w:sz w:val="22"/>
          <w:szCs w:val="22"/>
        </w:rPr>
        <w:t>dot. wykonania</w:t>
      </w:r>
      <w:r w:rsidR="00205012" w:rsidRPr="52193E42">
        <w:rPr>
          <w:rFonts w:ascii="Calibri" w:hAnsi="Calibri" w:cs="Calibri"/>
          <w:sz w:val="22"/>
          <w:szCs w:val="22"/>
        </w:rPr>
        <w:t xml:space="preserve"> usługi badawczej – perfuzja nerek świńskich w modelu ciepłego niedokrwienia w </w:t>
      </w:r>
      <w:r w:rsidR="003F6089">
        <w:rPr>
          <w:rFonts w:ascii="Calibri" w:hAnsi="Calibri" w:cs="Calibri"/>
          <w:sz w:val="22"/>
          <w:szCs w:val="22"/>
        </w:rPr>
        <w:t>Cz</w:t>
      </w:r>
      <w:r w:rsidR="00205012" w:rsidRPr="52193E42">
        <w:rPr>
          <w:rFonts w:ascii="Calibri" w:hAnsi="Calibri" w:cs="Calibri"/>
          <w:sz w:val="22"/>
          <w:szCs w:val="22"/>
        </w:rPr>
        <w:t>ęści I</w:t>
      </w:r>
      <w:r w:rsidR="00732359" w:rsidRPr="52193E42">
        <w:rPr>
          <w:rFonts w:ascii="Calibri" w:hAnsi="Calibri" w:cs="Calibri"/>
          <w:sz w:val="22"/>
          <w:szCs w:val="22"/>
        </w:rPr>
        <w:t>I</w:t>
      </w:r>
      <w:r w:rsidR="00205012" w:rsidRPr="52193E42">
        <w:rPr>
          <w:rFonts w:ascii="Calibri" w:hAnsi="Calibri" w:cs="Calibri"/>
          <w:sz w:val="22"/>
          <w:szCs w:val="22"/>
        </w:rPr>
        <w:t xml:space="preserve">, tj. </w:t>
      </w:r>
      <w:r w:rsidR="00E5124A" w:rsidRPr="52193E42">
        <w:rPr>
          <w:rFonts w:ascii="Calibri" w:hAnsi="Calibri" w:cs="Calibri"/>
          <w:sz w:val="22"/>
          <w:szCs w:val="22"/>
        </w:rPr>
        <w:t>badani</w:t>
      </w:r>
      <w:r w:rsidR="00205012" w:rsidRPr="52193E42">
        <w:rPr>
          <w:rFonts w:ascii="Calibri" w:hAnsi="Calibri" w:cs="Calibri"/>
          <w:sz w:val="22"/>
          <w:szCs w:val="22"/>
        </w:rPr>
        <w:t>e</w:t>
      </w:r>
      <w:r w:rsidR="00E5124A" w:rsidRPr="52193E42">
        <w:rPr>
          <w:rFonts w:ascii="Calibri" w:hAnsi="Calibri" w:cs="Calibri"/>
          <w:sz w:val="22"/>
          <w:szCs w:val="22"/>
        </w:rPr>
        <w:t xml:space="preserve"> perfuzji </w:t>
      </w:r>
      <w:r w:rsidR="004E348C" w:rsidRPr="52193E42">
        <w:rPr>
          <w:rFonts w:ascii="Calibri" w:hAnsi="Calibri" w:cs="Calibri"/>
          <w:sz w:val="22"/>
          <w:szCs w:val="22"/>
        </w:rPr>
        <w:t xml:space="preserve">nerek świńskich </w:t>
      </w:r>
      <w:r w:rsidR="00381AB8">
        <w:rPr>
          <w:rFonts w:ascii="Calibri" w:hAnsi="Calibri" w:cs="Calibri"/>
          <w:sz w:val="22"/>
          <w:szCs w:val="22"/>
        </w:rPr>
        <w:t>w modelu autotransplantacji</w:t>
      </w:r>
      <w:r w:rsidR="29591399" w:rsidRPr="52193E42">
        <w:rPr>
          <w:rFonts w:ascii="Calibri" w:hAnsi="Calibri" w:cs="Calibri"/>
          <w:sz w:val="22"/>
          <w:szCs w:val="22"/>
        </w:rPr>
        <w:t xml:space="preserve"> non-GLP</w:t>
      </w:r>
      <w:r w:rsidR="004B78DC" w:rsidRPr="52193E42">
        <w:rPr>
          <w:rFonts w:ascii="Calibri" w:hAnsi="Calibri" w:cs="Calibri"/>
          <w:sz w:val="22"/>
          <w:szCs w:val="22"/>
        </w:rPr>
        <w:t>, obejmującej</w:t>
      </w:r>
      <w:r w:rsidR="004B78DC" w:rsidRPr="52193E4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5124A" w:rsidRPr="52193E42">
        <w:rPr>
          <w:rFonts w:ascii="Calibri" w:hAnsi="Calibri" w:cs="Calibri"/>
          <w:sz w:val="22"/>
          <w:szCs w:val="22"/>
        </w:rPr>
        <w:t>opracowanie protokołu perfuzji nerki świńskiej oraz prace przygotowawcze</w:t>
      </w:r>
      <w:r w:rsidR="004B78DC" w:rsidRPr="52193E42">
        <w:rPr>
          <w:rFonts w:ascii="Calibri" w:eastAsia="Calibri Light" w:hAnsi="Calibri" w:cs="Calibri"/>
          <w:sz w:val="22"/>
          <w:szCs w:val="22"/>
        </w:rPr>
        <w:t xml:space="preserve"> w Etapie </w:t>
      </w:r>
      <w:r w:rsidR="72ED7435" w:rsidRPr="52193E42">
        <w:rPr>
          <w:rFonts w:ascii="Calibri" w:eastAsia="Calibri Light" w:hAnsi="Calibri" w:cs="Calibri"/>
          <w:sz w:val="22"/>
          <w:szCs w:val="22"/>
        </w:rPr>
        <w:t>I</w:t>
      </w:r>
      <w:r w:rsidR="00E5124A" w:rsidRPr="52193E42">
        <w:rPr>
          <w:rFonts w:ascii="Calibri" w:eastAsia="Calibri Light" w:hAnsi="Calibri" w:cs="Calibri"/>
          <w:sz w:val="22"/>
          <w:szCs w:val="22"/>
        </w:rPr>
        <w:t>,</w:t>
      </w:r>
      <w:r w:rsidR="004B78DC" w:rsidRPr="52193E42">
        <w:rPr>
          <w:rFonts w:ascii="Calibri" w:eastAsia="Calibri Light" w:hAnsi="Calibri" w:cs="Calibri"/>
          <w:sz w:val="22"/>
          <w:szCs w:val="22"/>
        </w:rPr>
        <w:t xml:space="preserve"> </w:t>
      </w:r>
      <w:r w:rsidR="00E5124A" w:rsidRPr="52193E42">
        <w:rPr>
          <w:rFonts w:ascii="Calibri" w:hAnsi="Calibri" w:cs="Calibri"/>
          <w:sz w:val="22"/>
          <w:szCs w:val="22"/>
        </w:rPr>
        <w:t xml:space="preserve">przeprowadzenie badań perfuzji nerek świńskich i ich następczych </w:t>
      </w:r>
      <w:r w:rsidR="004E348C" w:rsidRPr="52193E42">
        <w:rPr>
          <w:rFonts w:ascii="Calibri" w:hAnsi="Calibri" w:cs="Calibri"/>
          <w:sz w:val="22"/>
          <w:szCs w:val="22"/>
        </w:rPr>
        <w:t>autotransplantacji</w:t>
      </w:r>
      <w:r w:rsidR="00E5124A" w:rsidRPr="52193E42">
        <w:rPr>
          <w:rFonts w:ascii="Calibri" w:hAnsi="Calibri" w:cs="Calibri"/>
          <w:sz w:val="22"/>
          <w:szCs w:val="22"/>
        </w:rPr>
        <w:t xml:space="preserve"> </w:t>
      </w:r>
      <w:r w:rsidR="7E795920" w:rsidRPr="52193E42">
        <w:rPr>
          <w:rFonts w:ascii="Calibri" w:hAnsi="Calibri" w:cs="Calibri"/>
          <w:sz w:val="22"/>
          <w:szCs w:val="22"/>
        </w:rPr>
        <w:t>non-GLP</w:t>
      </w:r>
      <w:r w:rsidR="004B78DC" w:rsidRPr="52193E42">
        <w:rPr>
          <w:rFonts w:ascii="Calibri" w:eastAsia="Calibri Light" w:hAnsi="Calibri" w:cs="Calibri"/>
          <w:sz w:val="22"/>
          <w:szCs w:val="22"/>
        </w:rPr>
        <w:t xml:space="preserve"> </w:t>
      </w:r>
      <w:r w:rsidR="00E5124A" w:rsidRPr="52193E42">
        <w:rPr>
          <w:rFonts w:ascii="Calibri" w:eastAsia="Calibri Light" w:hAnsi="Calibri" w:cs="Calibri"/>
          <w:sz w:val="22"/>
          <w:szCs w:val="22"/>
        </w:rPr>
        <w:t>w E</w:t>
      </w:r>
      <w:r w:rsidR="004B78DC" w:rsidRPr="52193E42">
        <w:rPr>
          <w:rFonts w:ascii="Calibri" w:eastAsia="Calibri Light" w:hAnsi="Calibri" w:cs="Calibri"/>
          <w:sz w:val="22"/>
          <w:szCs w:val="22"/>
        </w:rPr>
        <w:t>tap</w:t>
      </w:r>
      <w:r w:rsidR="00E5124A" w:rsidRPr="52193E42">
        <w:rPr>
          <w:rFonts w:ascii="Calibri" w:eastAsia="Calibri Light" w:hAnsi="Calibri" w:cs="Calibri"/>
          <w:sz w:val="22"/>
          <w:szCs w:val="22"/>
        </w:rPr>
        <w:t>ie</w:t>
      </w:r>
      <w:r w:rsidR="004B78DC" w:rsidRPr="52193E42">
        <w:rPr>
          <w:rFonts w:ascii="Calibri" w:eastAsia="Calibri Light" w:hAnsi="Calibri" w:cs="Calibri"/>
          <w:sz w:val="22"/>
          <w:szCs w:val="22"/>
        </w:rPr>
        <w:t xml:space="preserve"> </w:t>
      </w:r>
      <w:r w:rsidR="63247DE6" w:rsidRPr="52193E42">
        <w:rPr>
          <w:rFonts w:ascii="Calibri" w:eastAsia="Calibri Light" w:hAnsi="Calibri" w:cs="Calibri"/>
          <w:sz w:val="22"/>
          <w:szCs w:val="22"/>
        </w:rPr>
        <w:t>II</w:t>
      </w:r>
      <w:r w:rsidR="00E5124A" w:rsidRPr="52193E42">
        <w:rPr>
          <w:rFonts w:ascii="Calibri" w:eastAsia="Calibri Light" w:hAnsi="Calibri" w:cs="Calibri"/>
          <w:sz w:val="22"/>
          <w:szCs w:val="22"/>
        </w:rPr>
        <w:t xml:space="preserve"> oraz</w:t>
      </w:r>
      <w:r w:rsidR="004B78DC" w:rsidRPr="52193E42">
        <w:rPr>
          <w:rFonts w:ascii="Calibri" w:eastAsia="Calibri Light" w:hAnsi="Calibri" w:cs="Calibri"/>
          <w:sz w:val="22"/>
          <w:szCs w:val="22"/>
        </w:rPr>
        <w:t xml:space="preserve"> </w:t>
      </w:r>
      <w:r w:rsidR="00E5124A" w:rsidRPr="52193E42">
        <w:rPr>
          <w:rFonts w:ascii="Calibri" w:eastAsia="Calibri Light" w:hAnsi="Calibri" w:cs="Calibri"/>
          <w:sz w:val="22"/>
          <w:szCs w:val="22"/>
        </w:rPr>
        <w:t xml:space="preserve">w </w:t>
      </w:r>
      <w:r w:rsidR="70E24C11" w:rsidRPr="52193E42">
        <w:rPr>
          <w:rFonts w:ascii="Calibri" w:eastAsia="Calibri Light" w:hAnsi="Calibri" w:cs="Calibri"/>
          <w:sz w:val="22"/>
          <w:szCs w:val="22"/>
        </w:rPr>
        <w:t>Etapie III</w:t>
      </w:r>
      <w:r w:rsidR="00E5124A" w:rsidRPr="52193E42">
        <w:rPr>
          <w:rFonts w:ascii="Calibri" w:eastAsia="Calibri Light" w:hAnsi="Calibri" w:cs="Calibri"/>
          <w:sz w:val="22"/>
          <w:szCs w:val="22"/>
        </w:rPr>
        <w:t xml:space="preserve"> </w:t>
      </w:r>
      <w:r w:rsidR="00311958" w:rsidRPr="52193E42">
        <w:rPr>
          <w:rFonts w:ascii="Calibri" w:eastAsia="Calibri Light" w:hAnsi="Calibri" w:cs="Calibri"/>
          <w:sz w:val="22"/>
          <w:szCs w:val="22"/>
        </w:rPr>
        <w:t xml:space="preserve">wykonanie </w:t>
      </w:r>
      <w:r w:rsidR="00311958" w:rsidRPr="52193E42">
        <w:rPr>
          <w:rFonts w:ascii="Calibri" w:hAnsi="Calibri" w:cs="Calibri"/>
          <w:sz w:val="22"/>
          <w:szCs w:val="22"/>
        </w:rPr>
        <w:t>analiz biochemicznych próbek płynu perfuzyjnego</w:t>
      </w:r>
      <w:r w:rsidR="3902F2D4" w:rsidRPr="52193E42">
        <w:rPr>
          <w:rFonts w:ascii="Calibri" w:hAnsi="Calibri" w:cs="Calibri"/>
          <w:sz w:val="22"/>
          <w:szCs w:val="22"/>
        </w:rPr>
        <w:t xml:space="preserve"> i moczu</w:t>
      </w:r>
      <w:r w:rsidR="00E5124A" w:rsidRPr="52193E42">
        <w:rPr>
          <w:rFonts w:ascii="Calibri" w:hAnsi="Calibri" w:cs="Calibri"/>
          <w:sz w:val="22"/>
          <w:szCs w:val="22"/>
        </w:rPr>
        <w:t xml:space="preserve"> pobranych w trakcie realizacji </w:t>
      </w:r>
      <w:r w:rsidR="37662472" w:rsidRPr="52193E42">
        <w:rPr>
          <w:rFonts w:ascii="Calibri" w:hAnsi="Calibri" w:cs="Calibri"/>
          <w:sz w:val="22"/>
          <w:szCs w:val="22"/>
        </w:rPr>
        <w:t>Etapu II</w:t>
      </w:r>
      <w:r w:rsidR="00E5124A" w:rsidRPr="52193E42">
        <w:rPr>
          <w:rFonts w:ascii="Calibri" w:hAnsi="Calibri" w:cs="Calibri"/>
          <w:sz w:val="22"/>
          <w:szCs w:val="22"/>
        </w:rPr>
        <w:t>.</w:t>
      </w:r>
    </w:p>
    <w:p w14:paraId="738CC650" w14:textId="77777777" w:rsidR="004B78DC" w:rsidRPr="00DE7CC5" w:rsidRDefault="004B78DC" w:rsidP="00EA1D10">
      <w:pPr>
        <w:autoSpaceDE w:val="0"/>
        <w:jc w:val="both"/>
        <w:rPr>
          <w:rFonts w:ascii="Calibri" w:hAnsi="Calibri" w:cs="Calibri"/>
          <w:b/>
          <w:bCs/>
        </w:rPr>
      </w:pPr>
    </w:p>
    <w:p w14:paraId="70D32C74" w14:textId="77777777" w:rsidR="00FD295F" w:rsidRPr="00DE7CC5" w:rsidRDefault="00FD295F" w:rsidP="00FD295F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oświadczam, że:</w:t>
      </w:r>
    </w:p>
    <w:p w14:paraId="705D5D24" w14:textId="77777777" w:rsidR="00FD295F" w:rsidRPr="00DE7CC5" w:rsidRDefault="00FD295F" w:rsidP="00FD295F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Cs/>
          <w:sz w:val="22"/>
          <w:szCs w:val="22"/>
        </w:rPr>
        <w:t xml:space="preserve">oferujemy </w:t>
      </w:r>
      <w:r w:rsidRPr="00DE7CC5">
        <w:rPr>
          <w:rFonts w:ascii="Calibri" w:hAnsi="Calibri" w:cs="Calibri"/>
          <w:sz w:val="22"/>
          <w:szCs w:val="22"/>
        </w:rPr>
        <w:t>realizację wykonania przedmiotu zamówienia określonego w niniejszym zapytaniu ofertowym na warunkach</w:t>
      </w:r>
      <w:r>
        <w:rPr>
          <w:rFonts w:ascii="Calibri" w:hAnsi="Calibri" w:cs="Calibri"/>
          <w:sz w:val="22"/>
          <w:szCs w:val="22"/>
        </w:rPr>
        <w:t xml:space="preserve">, </w:t>
      </w:r>
      <w:r w:rsidRPr="00DE7CC5">
        <w:rPr>
          <w:rFonts w:ascii="Calibri" w:hAnsi="Calibri" w:cs="Calibri"/>
          <w:sz w:val="22"/>
          <w:szCs w:val="22"/>
        </w:rPr>
        <w:t>zasadach</w:t>
      </w:r>
      <w:r>
        <w:rPr>
          <w:rFonts w:ascii="Calibri" w:hAnsi="Calibri" w:cs="Calibri"/>
          <w:sz w:val="22"/>
          <w:szCs w:val="22"/>
        </w:rPr>
        <w:t xml:space="preserve"> i w terminie</w:t>
      </w:r>
      <w:r w:rsidRPr="00DE7CC5">
        <w:rPr>
          <w:rFonts w:ascii="Calibri" w:hAnsi="Calibri" w:cs="Calibri"/>
          <w:sz w:val="22"/>
          <w:szCs w:val="22"/>
        </w:rPr>
        <w:t xml:space="preserve"> w nim określonych po cenie odpowiednio:</w:t>
      </w:r>
    </w:p>
    <w:p w14:paraId="2EC4AC02" w14:textId="77777777" w:rsidR="00F40CF1" w:rsidRPr="00DE7CC5" w:rsidRDefault="00F40CF1">
      <w:pPr>
        <w:autoSpaceDE w:val="0"/>
        <w:spacing w:line="360" w:lineRule="auto"/>
        <w:rPr>
          <w:rFonts w:ascii="Calibri" w:hAnsi="Calibri" w:cs="Calibri"/>
          <w:sz w:val="22"/>
          <w:szCs w:val="22"/>
        </w:rPr>
      </w:pPr>
    </w:p>
    <w:p w14:paraId="1DFF5C95" w14:textId="77777777" w:rsidR="00A73E27" w:rsidRPr="00DE7CC5" w:rsidRDefault="00C6626D" w:rsidP="00C6626D">
      <w:pPr>
        <w:numPr>
          <w:ilvl w:val="0"/>
          <w:numId w:val="19"/>
        </w:num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</w:t>
      </w:r>
    </w:p>
    <w:p w14:paraId="4E340F18" w14:textId="77777777" w:rsidR="00A73E27" w:rsidRPr="00DE7CC5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0072DE5D" w14:textId="7D4086AF" w:rsidR="00D973FA" w:rsidRPr="00DE7CC5" w:rsidRDefault="772B9B6D" w:rsidP="00A73E27">
      <w:pPr>
        <w:autoSpaceDE w:val="0"/>
        <w:rPr>
          <w:rFonts w:ascii="Calibri" w:hAnsi="Calibri" w:cs="Calibri"/>
          <w:sz w:val="22"/>
          <w:szCs w:val="22"/>
        </w:rPr>
      </w:pPr>
      <w:r w:rsidRPr="00075F9B">
        <w:rPr>
          <w:rFonts w:ascii="Calibri" w:hAnsi="Calibri" w:cs="Calibri"/>
          <w:b/>
          <w:bCs/>
          <w:sz w:val="22"/>
          <w:szCs w:val="22"/>
        </w:rPr>
        <w:t>C</w:t>
      </w:r>
      <w:r w:rsidR="78D60FF1" w:rsidRPr="00075F9B">
        <w:rPr>
          <w:rFonts w:ascii="Calibri" w:hAnsi="Calibri" w:cs="Calibri"/>
          <w:b/>
          <w:bCs/>
          <w:sz w:val="22"/>
          <w:szCs w:val="22"/>
        </w:rPr>
        <w:t>ałkowita c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>ena</w:t>
      </w:r>
      <w:r w:rsidR="1EC790C1" w:rsidRPr="00075F9B">
        <w:rPr>
          <w:rFonts w:ascii="Calibri" w:hAnsi="Calibri" w:cs="Calibri"/>
          <w:b/>
          <w:bCs/>
          <w:sz w:val="22"/>
          <w:szCs w:val="22"/>
        </w:rPr>
        <w:t>*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 xml:space="preserve"> netto realizacji </w:t>
      </w:r>
      <w:r w:rsidR="30CED5C2" w:rsidRPr="00075F9B">
        <w:rPr>
          <w:rFonts w:ascii="Calibri" w:hAnsi="Calibri" w:cs="Calibri"/>
          <w:b/>
          <w:bCs/>
          <w:sz w:val="22"/>
          <w:szCs w:val="22"/>
        </w:rPr>
        <w:t>prac badawczych (</w:t>
      </w:r>
      <w:r w:rsidR="190C3900" w:rsidRPr="00075F9B">
        <w:rPr>
          <w:rFonts w:ascii="Calibri" w:hAnsi="Calibri" w:cs="Calibri"/>
          <w:b/>
          <w:bCs/>
          <w:sz w:val="22"/>
          <w:szCs w:val="22"/>
        </w:rPr>
        <w:t>łącznie etapy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30CED5C2" w:rsidRPr="00075F9B">
        <w:rPr>
          <w:rFonts w:ascii="Calibri" w:hAnsi="Calibri" w:cs="Calibri"/>
          <w:b/>
          <w:bCs/>
          <w:sz w:val="22"/>
          <w:szCs w:val="22"/>
        </w:rPr>
        <w:t>, I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>I</w:t>
      </w:r>
      <w:r w:rsidR="30CED5C2" w:rsidRPr="00075F9B">
        <w:rPr>
          <w:rFonts w:ascii="Calibri" w:hAnsi="Calibri" w:cs="Calibri"/>
          <w:b/>
          <w:bCs/>
          <w:sz w:val="22"/>
          <w:szCs w:val="22"/>
        </w:rPr>
        <w:t>, III)</w:t>
      </w:r>
      <w:r w:rsidR="1C087554" w:rsidRPr="00075F9B">
        <w:rPr>
          <w:rFonts w:ascii="Calibri" w:hAnsi="Calibri" w:cs="Calibri"/>
          <w:b/>
          <w:bCs/>
          <w:sz w:val="22"/>
          <w:szCs w:val="22"/>
        </w:rPr>
        <w:t xml:space="preserve"> wynosi</w:t>
      </w:r>
      <w:r w:rsidR="7E987B35" w:rsidRPr="00075F9B">
        <w:rPr>
          <w:rFonts w:ascii="Calibri" w:hAnsi="Calibri" w:cs="Calibri"/>
          <w:b/>
          <w:bCs/>
          <w:sz w:val="22"/>
          <w:szCs w:val="22"/>
        </w:rPr>
        <w:t>:</w:t>
      </w:r>
      <w:r w:rsidR="7E987B35"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E987B35"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</w:t>
      </w:r>
      <w:r w:rsidR="00E1206F" w:rsidRPr="00E1206F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</w:t>
      </w:r>
      <w:r w:rsidR="7E987B35" w:rsidRPr="00DE7CC5">
        <w:rPr>
          <w:rFonts w:ascii="Calibri" w:hAnsi="Calibri" w:cs="Calibri"/>
          <w:sz w:val="22"/>
          <w:szCs w:val="22"/>
        </w:rPr>
        <w:t>),</w:t>
      </w:r>
    </w:p>
    <w:p w14:paraId="51C948BC" w14:textId="46F3D740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31F841EB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1C05AFB6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21329CB4" w14:textId="404934FF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lastRenderedPageBreak/>
        <w:t>kwota podatku VAT ……….......……...................</w:t>
      </w:r>
      <w:r w:rsidR="00E1206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,</w:t>
      </w:r>
    </w:p>
    <w:p w14:paraId="2DB27916" w14:textId="032FB38E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</w:t>
      </w:r>
      <w:r w:rsidR="00E1206F" w:rsidRPr="00E1206F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5DDD4B91" w14:textId="77777777" w:rsidR="00906FEF" w:rsidRPr="00DE7CC5" w:rsidRDefault="00906FEF" w:rsidP="00D973F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060162A" w14:textId="1AC452BF" w:rsidR="00D973FA" w:rsidRPr="00DE7CC5" w:rsidRDefault="190C3900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C</w:t>
      </w:r>
      <w:r w:rsidR="1244887A" w:rsidRPr="00DE7CC5">
        <w:rPr>
          <w:rFonts w:ascii="Calibri" w:hAnsi="Calibri" w:cs="Calibri"/>
          <w:b/>
          <w:bCs/>
          <w:sz w:val="22"/>
          <w:szCs w:val="22"/>
        </w:rPr>
        <w:t>ałkowita c</w:t>
      </w:r>
      <w:r w:rsidRPr="00DE7CC5">
        <w:rPr>
          <w:rFonts w:ascii="Calibri" w:hAnsi="Calibri" w:cs="Calibri"/>
          <w:b/>
          <w:bCs/>
          <w:sz w:val="22"/>
          <w:szCs w:val="22"/>
        </w:rPr>
        <w:t>ena</w:t>
      </w:r>
      <w:r w:rsidR="23B2759F" w:rsidRPr="00DE7CC5">
        <w:rPr>
          <w:rFonts w:ascii="Calibri" w:hAnsi="Calibri" w:cs="Calibri"/>
          <w:b/>
          <w:bCs/>
          <w:sz w:val="22"/>
          <w:szCs w:val="22"/>
        </w:rPr>
        <w:t>*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D6D87CB" w:rsidRPr="00DE7CC5">
        <w:rPr>
          <w:rFonts w:ascii="Calibri" w:hAnsi="Calibri" w:cs="Calibri"/>
          <w:b/>
          <w:bCs/>
          <w:sz w:val="22"/>
          <w:szCs w:val="22"/>
        </w:rPr>
        <w:t>brutto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 realizacji prac badawczych (łącznie etapy I, II, III) wynosi</w:t>
      </w:r>
      <w:r w:rsidR="7E987B35" w:rsidRPr="00DE7CC5">
        <w:rPr>
          <w:rFonts w:ascii="Calibri" w:hAnsi="Calibri" w:cs="Calibri"/>
          <w:b/>
          <w:bCs/>
          <w:sz w:val="22"/>
          <w:szCs w:val="22"/>
        </w:rPr>
        <w:t>: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E987B35"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</w:t>
      </w:r>
      <w:r w:rsidR="7E987B35" w:rsidRPr="00DE7CC5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…….,</w:t>
      </w:r>
      <w:r w:rsidR="7E987B35" w:rsidRPr="00DE7CC5">
        <w:rPr>
          <w:rFonts w:ascii="Calibri" w:hAnsi="Calibri" w:cs="Calibri"/>
          <w:sz w:val="22"/>
          <w:szCs w:val="22"/>
        </w:rPr>
        <w:t>,</w:t>
      </w:r>
    </w:p>
    <w:p w14:paraId="413F1F20" w14:textId="75DC5419" w:rsidR="00D973FA" w:rsidRPr="00DE7CC5" w:rsidRDefault="7E987B35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10FF6D24" w14:textId="4A8537B8" w:rsidR="5E4D7E11" w:rsidRPr="00DE7CC5" w:rsidRDefault="5E4D7E11" w:rsidP="5E4D7E11">
      <w:pPr>
        <w:rPr>
          <w:rFonts w:ascii="Calibri" w:hAnsi="Calibri" w:cs="Calibri"/>
          <w:sz w:val="22"/>
          <w:szCs w:val="22"/>
        </w:rPr>
      </w:pPr>
    </w:p>
    <w:p w14:paraId="113905F6" w14:textId="65C31462" w:rsidR="6AE9A9D5" w:rsidRPr="00DE7CC5" w:rsidRDefault="6AE9A9D5" w:rsidP="5E4D7E11">
      <w:pPr>
        <w:rPr>
          <w:rFonts w:ascii="Calibri" w:hAnsi="Calibri" w:cs="Calibri"/>
          <w:i/>
          <w:iCs/>
          <w:sz w:val="20"/>
          <w:szCs w:val="20"/>
        </w:rPr>
      </w:pPr>
      <w:r w:rsidRPr="00DE7CC5">
        <w:rPr>
          <w:rFonts w:ascii="Calibri" w:hAnsi="Calibri" w:cs="Calibri"/>
          <w:sz w:val="22"/>
          <w:szCs w:val="22"/>
        </w:rPr>
        <w:t>*</w:t>
      </w:r>
      <w:r w:rsidR="293518DE" w:rsidRPr="00DE7CC5">
        <w:rPr>
          <w:rFonts w:ascii="Calibri" w:hAnsi="Calibri" w:cs="Calibri"/>
          <w:sz w:val="22"/>
          <w:szCs w:val="22"/>
        </w:rPr>
        <w:t>p</w:t>
      </w:r>
      <w:r w:rsidR="293518DE" w:rsidRPr="00DE7CC5">
        <w:rPr>
          <w:rFonts w:ascii="Calibri" w:eastAsia="Calibri Light" w:hAnsi="Calibri" w:cs="Calibri"/>
          <w:sz w:val="20"/>
          <w:szCs w:val="20"/>
        </w:rPr>
        <w:t>rzez „całkowitą cenę” rozumie się maksymalne łączne wynagrodzenie Wykonawcy za realizację Etapów I, II oraz III</w:t>
      </w:r>
      <w:r w:rsidR="00E76E36">
        <w:rPr>
          <w:rFonts w:ascii="Calibri" w:eastAsia="Calibri Light" w:hAnsi="Calibri" w:cs="Calibri"/>
          <w:sz w:val="20"/>
          <w:szCs w:val="20"/>
        </w:rPr>
        <w:t xml:space="preserve"> przy założeniu wykonania </w:t>
      </w:r>
      <w:r w:rsidR="00943AE9">
        <w:rPr>
          <w:rFonts w:ascii="Calibri" w:eastAsia="Calibri Light" w:hAnsi="Calibri" w:cs="Calibri"/>
          <w:sz w:val="20"/>
          <w:szCs w:val="20"/>
        </w:rPr>
        <w:t>16</w:t>
      </w:r>
      <w:r w:rsidR="00680C42">
        <w:rPr>
          <w:rFonts w:ascii="Calibri" w:eastAsia="Calibri Light" w:hAnsi="Calibri" w:cs="Calibri"/>
          <w:sz w:val="20"/>
          <w:szCs w:val="20"/>
        </w:rPr>
        <w:t xml:space="preserve"> </w:t>
      </w:r>
      <w:r w:rsidR="00E76E36">
        <w:rPr>
          <w:rFonts w:ascii="Calibri" w:eastAsia="Calibri Light" w:hAnsi="Calibri" w:cs="Calibri"/>
          <w:sz w:val="20"/>
          <w:szCs w:val="20"/>
        </w:rPr>
        <w:t>zabiegów</w:t>
      </w:r>
      <w:r w:rsidR="003243C0">
        <w:rPr>
          <w:rFonts w:ascii="Calibri" w:eastAsia="Calibri Light" w:hAnsi="Calibri" w:cs="Calibri"/>
          <w:sz w:val="20"/>
          <w:szCs w:val="20"/>
        </w:rPr>
        <w:t xml:space="preserve"> (</w:t>
      </w:r>
      <w:r w:rsidR="00A0012D">
        <w:rPr>
          <w:rFonts w:ascii="Calibri" w:eastAsia="Calibri Light" w:hAnsi="Calibri" w:cs="Calibri"/>
          <w:sz w:val="20"/>
          <w:szCs w:val="20"/>
        </w:rPr>
        <w:t>2 grupy badawcze, n=6 + dodatkowe 30% badań</w:t>
      </w:r>
      <w:r w:rsidR="00CC3672">
        <w:rPr>
          <w:rFonts w:ascii="Calibri" w:eastAsia="Calibri Light" w:hAnsi="Calibri" w:cs="Calibri"/>
          <w:sz w:val="20"/>
          <w:szCs w:val="20"/>
        </w:rPr>
        <w:t xml:space="preserve"> </w:t>
      </w:r>
      <w:r w:rsidR="00253683">
        <w:rPr>
          <w:rFonts w:ascii="Calibri" w:eastAsia="Calibri Light" w:hAnsi="Calibri" w:cs="Calibri"/>
          <w:sz w:val="20"/>
          <w:szCs w:val="20"/>
        </w:rPr>
        <w:t>ze względu na</w:t>
      </w:r>
      <w:r w:rsidR="00C60BBC">
        <w:rPr>
          <w:rFonts w:ascii="Calibri" w:eastAsia="Calibri Light" w:hAnsi="Calibri" w:cs="Calibri"/>
          <w:sz w:val="20"/>
          <w:szCs w:val="20"/>
        </w:rPr>
        <w:t xml:space="preserve"> założoną</w:t>
      </w:r>
      <w:r w:rsidR="00253683">
        <w:rPr>
          <w:rFonts w:ascii="Calibri" w:eastAsia="Calibri Light" w:hAnsi="Calibri" w:cs="Calibri"/>
          <w:sz w:val="20"/>
          <w:szCs w:val="20"/>
        </w:rPr>
        <w:t xml:space="preserve"> śmiertelność </w:t>
      </w:r>
      <w:r w:rsidR="00C60BBC">
        <w:rPr>
          <w:rFonts w:ascii="Calibri" w:eastAsia="Calibri Light" w:hAnsi="Calibri" w:cs="Calibri"/>
          <w:sz w:val="20"/>
          <w:szCs w:val="20"/>
        </w:rPr>
        <w:t>pooperacyjną)</w:t>
      </w:r>
      <w:r w:rsidR="00E76E36">
        <w:rPr>
          <w:rFonts w:ascii="Calibri" w:eastAsia="Calibri Light" w:hAnsi="Calibri" w:cs="Calibri"/>
          <w:sz w:val="20"/>
          <w:szCs w:val="20"/>
        </w:rPr>
        <w:t xml:space="preserve"> </w:t>
      </w:r>
      <w:r w:rsidR="005C6DB8">
        <w:rPr>
          <w:rFonts w:ascii="Calibri" w:eastAsia="Calibri Light" w:hAnsi="Calibri" w:cs="Calibri"/>
          <w:sz w:val="20"/>
          <w:szCs w:val="20"/>
        </w:rPr>
        <w:t xml:space="preserve">pobrania jednej </w:t>
      </w:r>
      <w:r w:rsidR="00C95FF5">
        <w:rPr>
          <w:rFonts w:ascii="Calibri" w:eastAsia="Calibri Light" w:hAnsi="Calibri" w:cs="Calibri"/>
          <w:sz w:val="20"/>
          <w:szCs w:val="20"/>
        </w:rPr>
        <w:t xml:space="preserve">nerki, jej </w:t>
      </w:r>
      <w:r w:rsidR="00C51FB1">
        <w:rPr>
          <w:rFonts w:ascii="Calibri" w:eastAsia="Calibri Light" w:hAnsi="Calibri" w:cs="Calibri"/>
          <w:sz w:val="20"/>
          <w:szCs w:val="20"/>
        </w:rPr>
        <w:t xml:space="preserve">perfuzji z następczą </w:t>
      </w:r>
      <w:r w:rsidR="00E76E36">
        <w:rPr>
          <w:rFonts w:ascii="Calibri" w:eastAsia="Calibri Light" w:hAnsi="Calibri" w:cs="Calibri"/>
          <w:sz w:val="20"/>
          <w:szCs w:val="20"/>
        </w:rPr>
        <w:t>autotransplantacj</w:t>
      </w:r>
      <w:r w:rsidR="00DE1C97">
        <w:rPr>
          <w:rFonts w:ascii="Calibri" w:eastAsia="Calibri Light" w:hAnsi="Calibri" w:cs="Calibri"/>
          <w:sz w:val="20"/>
          <w:szCs w:val="20"/>
        </w:rPr>
        <w:t>ą,</w:t>
      </w:r>
      <w:r w:rsidR="00E76E36">
        <w:rPr>
          <w:rFonts w:ascii="Calibri" w:eastAsia="Calibri Light" w:hAnsi="Calibri" w:cs="Calibri"/>
          <w:sz w:val="20"/>
          <w:szCs w:val="20"/>
        </w:rPr>
        <w:t xml:space="preserve"> z </w:t>
      </w:r>
      <w:r w:rsidR="00BE5802">
        <w:rPr>
          <w:rFonts w:ascii="Calibri" w:eastAsia="Calibri Light" w:hAnsi="Calibri" w:cs="Calibri"/>
          <w:sz w:val="20"/>
          <w:szCs w:val="20"/>
        </w:rPr>
        <w:t>opieką pooperacyjną</w:t>
      </w:r>
      <w:r w:rsidR="006763B7" w:rsidRPr="006763B7">
        <w:rPr>
          <w:rFonts w:ascii="Calibri" w:eastAsia="Calibri Light" w:hAnsi="Calibri" w:cs="Calibri"/>
          <w:sz w:val="20"/>
          <w:szCs w:val="20"/>
        </w:rPr>
        <w:t xml:space="preserve"> </w:t>
      </w:r>
      <w:r w:rsidR="00846E20">
        <w:rPr>
          <w:rFonts w:ascii="Calibri" w:eastAsia="Calibri Light" w:hAnsi="Calibri" w:cs="Calibri"/>
          <w:sz w:val="20"/>
          <w:szCs w:val="20"/>
        </w:rPr>
        <w:t>nad zwierzęciem</w:t>
      </w:r>
      <w:r w:rsidR="008A1F5E">
        <w:rPr>
          <w:rFonts w:ascii="Calibri" w:eastAsia="Calibri Light" w:hAnsi="Calibri" w:cs="Calibri"/>
          <w:sz w:val="20"/>
          <w:szCs w:val="20"/>
        </w:rPr>
        <w:t xml:space="preserve">, </w:t>
      </w:r>
      <w:proofErr w:type="spellStart"/>
      <w:r w:rsidR="008A1F5E">
        <w:rPr>
          <w:rFonts w:ascii="Calibri" w:eastAsia="Calibri Light" w:hAnsi="Calibri" w:cs="Calibri"/>
          <w:sz w:val="20"/>
          <w:szCs w:val="20"/>
        </w:rPr>
        <w:t>terminacją</w:t>
      </w:r>
      <w:proofErr w:type="spellEnd"/>
      <w:r w:rsidR="00846E20">
        <w:rPr>
          <w:rFonts w:ascii="Calibri" w:eastAsia="Calibri Light" w:hAnsi="Calibri" w:cs="Calibri"/>
          <w:sz w:val="20"/>
          <w:szCs w:val="20"/>
        </w:rPr>
        <w:t xml:space="preserve"> </w:t>
      </w:r>
      <w:r w:rsidR="006763B7">
        <w:rPr>
          <w:rFonts w:ascii="Calibri" w:eastAsia="Calibri Light" w:hAnsi="Calibri" w:cs="Calibri"/>
          <w:sz w:val="20"/>
          <w:szCs w:val="20"/>
        </w:rPr>
        <w:t>oraz wykonaniem analiz</w:t>
      </w:r>
      <w:r w:rsidR="00C60BBC">
        <w:rPr>
          <w:rFonts w:ascii="Calibri" w:eastAsia="Calibri Light" w:hAnsi="Calibri" w:cs="Calibri"/>
          <w:sz w:val="20"/>
          <w:szCs w:val="20"/>
        </w:rPr>
        <w:t xml:space="preserve"> – zgodnie z założeniami </w:t>
      </w:r>
      <w:r w:rsidR="00540791">
        <w:rPr>
          <w:rFonts w:ascii="Calibri" w:eastAsia="Calibri Light" w:hAnsi="Calibri" w:cs="Calibri"/>
          <w:sz w:val="20"/>
          <w:szCs w:val="20"/>
        </w:rPr>
        <w:t xml:space="preserve">przedstawionymi w  </w:t>
      </w:r>
      <w:r w:rsidR="00540791" w:rsidRPr="00540791">
        <w:rPr>
          <w:rFonts w:ascii="Calibri" w:eastAsia="Calibri Light" w:hAnsi="Calibri" w:cs="Calibri"/>
          <w:sz w:val="20"/>
          <w:szCs w:val="20"/>
        </w:rPr>
        <w:t>Załącznik_1. ZO_FENG_2026_04_02_Szczegółowy_opis_przedmiotu_zamówienia</w:t>
      </w:r>
      <w:r w:rsidR="006763B7">
        <w:rPr>
          <w:rFonts w:ascii="Calibri" w:eastAsia="Calibri Light" w:hAnsi="Calibri" w:cs="Calibri"/>
          <w:sz w:val="20"/>
          <w:szCs w:val="20"/>
        </w:rPr>
        <w:t>.</w:t>
      </w:r>
    </w:p>
    <w:p w14:paraId="2B52DB5F" w14:textId="77777777" w:rsidR="00A73E27" w:rsidRDefault="00A73E2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0A8C1380" w14:textId="672F2D7A" w:rsidR="00A81105" w:rsidRPr="00DE7CC5" w:rsidRDefault="001D45BC" w:rsidP="00A81105">
      <w:pPr>
        <w:autoSpaceDE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Cena </w:t>
      </w:r>
      <w:r w:rsidRPr="00075F9B">
        <w:rPr>
          <w:rFonts w:ascii="Calibri" w:hAnsi="Calibri" w:cs="Calibri"/>
          <w:b/>
          <w:bCs/>
          <w:sz w:val="22"/>
          <w:szCs w:val="22"/>
        </w:rPr>
        <w:t xml:space="preserve">netto </w:t>
      </w:r>
      <w:r w:rsidR="007D6EDE">
        <w:rPr>
          <w:rFonts w:ascii="Calibri" w:hAnsi="Calibri" w:cs="Calibri"/>
          <w:b/>
          <w:bCs/>
          <w:sz w:val="22"/>
          <w:szCs w:val="22"/>
        </w:rPr>
        <w:t xml:space="preserve">przeprowadzenia jednego zabiegu, rozumianego jako </w:t>
      </w:r>
      <w:r w:rsidR="00B81733" w:rsidRPr="00EB7DF5">
        <w:rPr>
          <w:rFonts w:ascii="Calibri" w:hAnsi="Calibri" w:cs="Calibri"/>
          <w:b/>
          <w:bCs/>
          <w:sz w:val="22"/>
          <w:szCs w:val="22"/>
        </w:rPr>
        <w:t>pobrani</w:t>
      </w:r>
      <w:r w:rsidR="009E067C">
        <w:rPr>
          <w:rFonts w:ascii="Calibri" w:hAnsi="Calibri" w:cs="Calibri"/>
          <w:b/>
          <w:bCs/>
          <w:sz w:val="22"/>
          <w:szCs w:val="22"/>
        </w:rPr>
        <w:t>e</w:t>
      </w:r>
      <w:r w:rsidR="00B81733" w:rsidRPr="00EB7DF5">
        <w:rPr>
          <w:rFonts w:ascii="Calibri" w:hAnsi="Calibri" w:cs="Calibri"/>
          <w:b/>
          <w:bCs/>
          <w:sz w:val="22"/>
          <w:szCs w:val="22"/>
        </w:rPr>
        <w:t xml:space="preserve"> jednej nerki ze zwierzęcia</w:t>
      </w:r>
      <w:r w:rsidR="007D6EDE">
        <w:rPr>
          <w:rFonts w:ascii="Calibri" w:hAnsi="Calibri" w:cs="Calibri"/>
          <w:b/>
          <w:bCs/>
          <w:sz w:val="22"/>
          <w:szCs w:val="22"/>
        </w:rPr>
        <w:t>,</w:t>
      </w:r>
      <w:r w:rsidR="00B81733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zabiegu</w:t>
      </w:r>
      <w:r w:rsidR="005C7EB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E1C97">
        <w:rPr>
          <w:rFonts w:ascii="Calibri" w:hAnsi="Calibri" w:cs="Calibri"/>
          <w:b/>
          <w:bCs/>
          <w:sz w:val="22"/>
          <w:szCs w:val="22"/>
        </w:rPr>
        <w:t xml:space="preserve">perfuzji nerki z jej następczą </w:t>
      </w:r>
      <w:r w:rsidR="00626B9B">
        <w:rPr>
          <w:rFonts w:ascii="Calibri" w:hAnsi="Calibri" w:cs="Calibri"/>
          <w:b/>
          <w:bCs/>
          <w:sz w:val="22"/>
          <w:szCs w:val="22"/>
        </w:rPr>
        <w:t>autotransplantacj</w:t>
      </w:r>
      <w:r w:rsidR="00DE1C97">
        <w:rPr>
          <w:rFonts w:ascii="Calibri" w:hAnsi="Calibri" w:cs="Calibri"/>
          <w:b/>
          <w:bCs/>
          <w:sz w:val="22"/>
          <w:szCs w:val="22"/>
        </w:rPr>
        <w:t>ą,</w:t>
      </w:r>
      <w:r w:rsidR="000E160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E1601" w:rsidRPr="000E1601">
        <w:rPr>
          <w:rFonts w:ascii="Calibri" w:hAnsi="Calibri" w:cs="Calibri"/>
          <w:b/>
          <w:bCs/>
          <w:sz w:val="22"/>
          <w:szCs w:val="22"/>
        </w:rPr>
        <w:t>z opieką pooperacyjną</w:t>
      </w:r>
      <w:r w:rsidR="00846E20">
        <w:rPr>
          <w:rFonts w:ascii="Calibri" w:hAnsi="Calibri" w:cs="Calibri"/>
          <w:b/>
          <w:bCs/>
          <w:sz w:val="22"/>
          <w:szCs w:val="22"/>
        </w:rPr>
        <w:t xml:space="preserve"> nad zwierzęciem</w:t>
      </w:r>
      <w:r w:rsidR="00E06FC6"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="00E06FC6">
        <w:rPr>
          <w:rFonts w:ascii="Calibri" w:hAnsi="Calibri" w:cs="Calibri"/>
          <w:b/>
          <w:bCs/>
          <w:sz w:val="22"/>
          <w:szCs w:val="22"/>
        </w:rPr>
        <w:t>terminacją</w:t>
      </w:r>
      <w:proofErr w:type="spellEnd"/>
      <w:r w:rsidRPr="00EB7DF5">
        <w:rPr>
          <w:rFonts w:ascii="Calibri" w:hAnsi="Calibri" w:cs="Calibri"/>
          <w:b/>
          <w:bCs/>
          <w:sz w:val="22"/>
          <w:szCs w:val="22"/>
        </w:rPr>
        <w:t xml:space="preserve"> oraz wykonaniem analiz</w:t>
      </w:r>
      <w:r w:rsidRPr="00075F9B">
        <w:rPr>
          <w:rFonts w:ascii="Calibri" w:hAnsi="Calibri" w:cs="Calibri"/>
          <w:b/>
          <w:bCs/>
          <w:sz w:val="22"/>
          <w:szCs w:val="22"/>
        </w:rPr>
        <w:t xml:space="preserve"> (łącznie </w:t>
      </w:r>
      <w:r>
        <w:rPr>
          <w:rFonts w:ascii="Calibri" w:hAnsi="Calibri" w:cs="Calibri"/>
          <w:b/>
          <w:bCs/>
          <w:sz w:val="22"/>
          <w:szCs w:val="22"/>
        </w:rPr>
        <w:t>w etapach</w:t>
      </w:r>
      <w:r w:rsidRPr="00075F9B">
        <w:rPr>
          <w:rFonts w:ascii="Calibri" w:hAnsi="Calibri" w:cs="Calibri"/>
          <w:b/>
          <w:bCs/>
          <w:sz w:val="22"/>
          <w:szCs w:val="22"/>
        </w:rPr>
        <w:t xml:space="preserve"> I, II, III)</w:t>
      </w:r>
      <w:r w:rsidR="00A81105" w:rsidRPr="00075F9B">
        <w:rPr>
          <w:rFonts w:ascii="Calibri" w:hAnsi="Calibri" w:cs="Calibri"/>
          <w:b/>
          <w:bCs/>
          <w:sz w:val="22"/>
          <w:szCs w:val="22"/>
        </w:rPr>
        <w:t xml:space="preserve"> wynosi:</w:t>
      </w:r>
      <w:r w:rsidR="00A81105" w:rsidRPr="00DE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81105"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="00A81105" w:rsidRPr="00DE7CC5">
        <w:rPr>
          <w:rFonts w:ascii="Calibri" w:hAnsi="Calibri" w:cs="Calibri"/>
          <w:sz w:val="22"/>
          <w:szCs w:val="22"/>
        </w:rPr>
        <w:t>),</w:t>
      </w:r>
    </w:p>
    <w:p w14:paraId="3AD4D484" w14:textId="47C43690" w:rsidR="00A81105" w:rsidRPr="00DE7CC5" w:rsidRDefault="00A81105" w:rsidP="00A81105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11E99C94" w14:textId="77777777" w:rsidR="00A81105" w:rsidRPr="00DE7CC5" w:rsidRDefault="00A81105" w:rsidP="00A81105">
      <w:pPr>
        <w:autoSpaceDE w:val="0"/>
        <w:rPr>
          <w:rFonts w:ascii="Calibri" w:hAnsi="Calibri" w:cs="Calibri"/>
          <w:sz w:val="22"/>
          <w:szCs w:val="22"/>
        </w:rPr>
      </w:pPr>
    </w:p>
    <w:p w14:paraId="4A289E53" w14:textId="77777777" w:rsidR="00A81105" w:rsidRPr="00DE7CC5" w:rsidRDefault="00A81105" w:rsidP="00A81105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134EB7B6" w14:textId="26B4B2EA" w:rsidR="00A81105" w:rsidRPr="00DE7CC5" w:rsidRDefault="00A81105" w:rsidP="00A81105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E1206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…….,</w:t>
      </w:r>
    </w:p>
    <w:p w14:paraId="4DEA87A0" w14:textId="0E5E2C34" w:rsidR="00A81105" w:rsidRPr="00DE7CC5" w:rsidRDefault="00A81105" w:rsidP="00A81105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3961DC0B" w14:textId="77777777" w:rsidR="00A81105" w:rsidRPr="00DE7CC5" w:rsidRDefault="00A81105" w:rsidP="00A81105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7A436071" w14:textId="0B8A151C" w:rsidR="00A81105" w:rsidRPr="00DE7CC5" w:rsidRDefault="002F72FA" w:rsidP="00A81105">
      <w:pPr>
        <w:autoSpaceDE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Cena brutto</w:t>
      </w:r>
      <w:r w:rsidRPr="00075F9B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przeprowadzenia jednego zabiegu, rozumianego jako </w:t>
      </w:r>
      <w:r w:rsidRPr="00EB7DF5">
        <w:rPr>
          <w:rFonts w:ascii="Calibri" w:hAnsi="Calibri" w:cs="Calibri"/>
          <w:b/>
          <w:bCs/>
          <w:sz w:val="22"/>
          <w:szCs w:val="22"/>
        </w:rPr>
        <w:t>pobrani</w:t>
      </w:r>
      <w:r>
        <w:rPr>
          <w:rFonts w:ascii="Calibri" w:hAnsi="Calibri" w:cs="Calibri"/>
          <w:b/>
          <w:bCs/>
          <w:sz w:val="22"/>
          <w:szCs w:val="22"/>
        </w:rPr>
        <w:t>e</w:t>
      </w:r>
      <w:r w:rsidRPr="00EB7DF5">
        <w:rPr>
          <w:rFonts w:ascii="Calibri" w:hAnsi="Calibri" w:cs="Calibri"/>
          <w:b/>
          <w:bCs/>
          <w:sz w:val="22"/>
          <w:szCs w:val="22"/>
        </w:rPr>
        <w:t xml:space="preserve"> jednej nerki ze zwierzęcia</w:t>
      </w:r>
      <w:r>
        <w:rPr>
          <w:rFonts w:ascii="Calibri" w:hAnsi="Calibri" w:cs="Calibri"/>
          <w:b/>
          <w:bCs/>
          <w:sz w:val="22"/>
          <w:szCs w:val="22"/>
        </w:rPr>
        <w:t xml:space="preserve">, zabiegu perfuzji nerki z jej następczą autotransplantacją, </w:t>
      </w:r>
      <w:r w:rsidRPr="000E1601">
        <w:rPr>
          <w:rFonts w:ascii="Calibri" w:hAnsi="Calibri" w:cs="Calibri"/>
          <w:b/>
          <w:bCs/>
          <w:sz w:val="22"/>
          <w:szCs w:val="22"/>
        </w:rPr>
        <w:t>z opieką pooperacyjną</w:t>
      </w:r>
      <w:r>
        <w:rPr>
          <w:rFonts w:ascii="Calibri" w:hAnsi="Calibri" w:cs="Calibri"/>
          <w:b/>
          <w:bCs/>
          <w:sz w:val="22"/>
          <w:szCs w:val="22"/>
        </w:rPr>
        <w:t xml:space="preserve"> nad zwierzęciem</w:t>
      </w:r>
      <w:r w:rsidR="00E06FC6"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="00E06FC6">
        <w:rPr>
          <w:rFonts w:ascii="Calibri" w:hAnsi="Calibri" w:cs="Calibri"/>
          <w:b/>
          <w:bCs/>
          <w:sz w:val="22"/>
          <w:szCs w:val="22"/>
        </w:rPr>
        <w:t>terminacją</w:t>
      </w:r>
      <w:proofErr w:type="spellEnd"/>
      <w:r w:rsidRPr="00EB7DF5">
        <w:rPr>
          <w:rFonts w:ascii="Calibri" w:hAnsi="Calibri" w:cs="Calibri"/>
          <w:b/>
          <w:bCs/>
          <w:sz w:val="22"/>
          <w:szCs w:val="22"/>
        </w:rPr>
        <w:t xml:space="preserve"> oraz wykonaniem analiz</w:t>
      </w:r>
      <w:r w:rsidRPr="00075F9B">
        <w:rPr>
          <w:rFonts w:ascii="Calibri" w:hAnsi="Calibri" w:cs="Calibri"/>
          <w:b/>
          <w:bCs/>
          <w:sz w:val="22"/>
          <w:szCs w:val="22"/>
        </w:rPr>
        <w:t xml:space="preserve"> (łącznie </w:t>
      </w:r>
      <w:r>
        <w:rPr>
          <w:rFonts w:ascii="Calibri" w:hAnsi="Calibri" w:cs="Calibri"/>
          <w:b/>
          <w:bCs/>
          <w:sz w:val="22"/>
          <w:szCs w:val="22"/>
        </w:rPr>
        <w:t>w etapach</w:t>
      </w:r>
      <w:r w:rsidRPr="00075F9B">
        <w:rPr>
          <w:rFonts w:ascii="Calibri" w:hAnsi="Calibri" w:cs="Calibri"/>
          <w:b/>
          <w:bCs/>
          <w:sz w:val="22"/>
          <w:szCs w:val="22"/>
        </w:rPr>
        <w:t xml:space="preserve"> I, II, III) wynosi</w:t>
      </w:r>
      <w:r w:rsidR="00A81105" w:rsidRPr="00DE7CC5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A81105"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 xml:space="preserve">, </w:t>
      </w:r>
      <w:r w:rsidR="00A81105" w:rsidRPr="00DE7CC5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…….,</w:t>
      </w:r>
      <w:r w:rsidR="00A81105" w:rsidRPr="00DE7CC5">
        <w:rPr>
          <w:rFonts w:ascii="Calibri" w:hAnsi="Calibri" w:cs="Calibri"/>
          <w:sz w:val="22"/>
          <w:szCs w:val="22"/>
        </w:rPr>
        <w:t>,</w:t>
      </w:r>
    </w:p>
    <w:p w14:paraId="05D7D613" w14:textId="2A521A56" w:rsidR="00A81105" w:rsidRPr="00DE7CC5" w:rsidRDefault="00A81105" w:rsidP="00A81105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443C56AB" w14:textId="77777777" w:rsidR="00A81105" w:rsidRPr="00DE7CC5" w:rsidRDefault="00A81105" w:rsidP="00A81105">
      <w:pPr>
        <w:autoSpaceDE w:val="0"/>
        <w:rPr>
          <w:rFonts w:ascii="Calibri" w:hAnsi="Calibri" w:cs="Calibri"/>
          <w:sz w:val="22"/>
          <w:szCs w:val="22"/>
        </w:rPr>
      </w:pPr>
    </w:p>
    <w:p w14:paraId="46757CD8" w14:textId="77777777" w:rsidR="00A81105" w:rsidRPr="00DE7CC5" w:rsidRDefault="00A81105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5967F51B" w14:textId="77777777" w:rsidR="00D973FA" w:rsidRPr="00DE7CC5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70DA1198" w14:textId="677D6F73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ETAP I:</w:t>
      </w:r>
    </w:p>
    <w:p w14:paraId="52DBBC86" w14:textId="77777777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208E4D62" w14:textId="598E7378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netto realizacji etapu 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),</w:t>
      </w:r>
    </w:p>
    <w:p w14:paraId="0E3B6153" w14:textId="1166A4F0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171173E3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39790ED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89F962F" w14:textId="4E2262DD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E1206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,</w:t>
      </w:r>
    </w:p>
    <w:p w14:paraId="5D516ADB" w14:textId="4D91DA64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177D2EF9" w14:textId="77777777" w:rsidR="00905A67" w:rsidRPr="00DE7CC5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387FD103" w14:textId="1E118891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brutto realizacji etapu 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="00E1206F">
        <w:rPr>
          <w:rFonts w:ascii="Calibri" w:hAnsi="Calibri" w:cs="Calibri"/>
          <w:sz w:val="22"/>
          <w:szCs w:val="22"/>
        </w:rPr>
        <w:t>waluta …….,</w:t>
      </w:r>
    </w:p>
    <w:p w14:paraId="1A822FAB" w14:textId="45343819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E1206F">
        <w:rPr>
          <w:rFonts w:ascii="Calibri" w:hAnsi="Calibri" w:cs="Calibri"/>
          <w:sz w:val="22"/>
          <w:szCs w:val="22"/>
        </w:rPr>
        <w:t xml:space="preserve">, waluta </w:t>
      </w:r>
      <w:r w:rsidR="00E1206F">
        <w:rPr>
          <w:rFonts w:ascii="Calibri" w:hAnsi="Calibri" w:cs="Calibri"/>
          <w:sz w:val="22"/>
          <w:szCs w:val="22"/>
        </w:rPr>
        <w:lastRenderedPageBreak/>
        <w:t>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104F0BFD" w14:textId="77777777" w:rsidR="00063FF3" w:rsidRPr="00DE7CC5" w:rsidRDefault="00063FF3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F6B62DB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63F2C2B" w14:textId="77777777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0E78CE9D" w14:textId="4AD77878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ETAP II:</w:t>
      </w:r>
    </w:p>
    <w:p w14:paraId="4B9B0B44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60C0C51" w14:textId="2352669B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netto realizacji etapu II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  waluta …….,</w:t>
      </w:r>
      <w:r w:rsidRPr="00DE7CC5">
        <w:rPr>
          <w:rFonts w:ascii="Calibri" w:hAnsi="Calibri" w:cs="Calibri"/>
          <w:sz w:val="22"/>
          <w:szCs w:val="22"/>
        </w:rPr>
        <w:t>),</w:t>
      </w:r>
    </w:p>
    <w:p w14:paraId="67414661" w14:textId="1A24411E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>.</w:t>
      </w:r>
      <w:r w:rsidR="004B788F" w:rsidRPr="004B788F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4E35F7F7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7769AD2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6C1E26D4" w14:textId="13AACA6C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,</w:t>
      </w:r>
    </w:p>
    <w:p w14:paraId="71B7DD2D" w14:textId="73BF79A6" w:rsidR="00801A09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="004B788F" w:rsidRPr="004B788F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042805F2" w14:textId="77777777" w:rsidR="00905A67" w:rsidRPr="00DE7CC5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44BE25EB" w14:textId="77777777" w:rsidR="00D700CC" w:rsidRPr="00DE7CC5" w:rsidRDefault="00D700CC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6F4ADC16" w14:textId="2664A530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ETAP III:</w:t>
      </w:r>
    </w:p>
    <w:p w14:paraId="25EA2DB5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23E83A05" w14:textId="53301F71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>Cena netto realizacji etapu I</w:t>
      </w:r>
      <w:r w:rsidR="00486BDD" w:rsidRPr="00DE7CC5">
        <w:rPr>
          <w:rFonts w:ascii="Calibri" w:hAnsi="Calibri" w:cs="Calibri"/>
          <w:b/>
          <w:bCs/>
          <w:sz w:val="22"/>
          <w:szCs w:val="22"/>
        </w:rPr>
        <w:t>I</w:t>
      </w:r>
      <w:r w:rsidRPr="00DE7CC5">
        <w:rPr>
          <w:rFonts w:ascii="Calibri" w:hAnsi="Calibri" w:cs="Calibri"/>
          <w:b/>
          <w:bCs/>
          <w:sz w:val="22"/>
          <w:szCs w:val="22"/>
        </w:rPr>
        <w:t xml:space="preserve">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 waluta …….,</w:t>
      </w:r>
      <w:r w:rsidRPr="00DE7CC5">
        <w:rPr>
          <w:rFonts w:ascii="Calibri" w:hAnsi="Calibri" w:cs="Calibri"/>
          <w:sz w:val="22"/>
          <w:szCs w:val="22"/>
        </w:rPr>
        <w:t>),</w:t>
      </w:r>
    </w:p>
    <w:p w14:paraId="1F068D50" w14:textId="39EC8CC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>.</w:t>
      </w:r>
      <w:r w:rsidR="004B788F" w:rsidRPr="004B788F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5967F214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3BED611" w14:textId="77777777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4B26F3C3" w14:textId="0F07F919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,</w:t>
      </w:r>
    </w:p>
    <w:p w14:paraId="30625269" w14:textId="07862ED5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="004B788F" w:rsidRPr="004B788F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4700666D" w14:textId="77777777" w:rsidR="00905A67" w:rsidRPr="00DE7CC5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75664D18" w14:textId="08C38906" w:rsidR="00905A67" w:rsidRPr="00DE7CC5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b/>
          <w:bCs/>
          <w:sz w:val="22"/>
          <w:szCs w:val="22"/>
        </w:rPr>
        <w:t xml:space="preserve">Cena brutto realizacji etapu III wynosi: </w:t>
      </w:r>
      <w:r w:rsidRPr="00DE7CC5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,</w:t>
      </w:r>
    </w:p>
    <w:p w14:paraId="4177FBDA" w14:textId="506C6C71" w:rsidR="00486BDD" w:rsidRPr="006A01E2" w:rsidRDefault="00905A67" w:rsidP="00F8056F">
      <w:pPr>
        <w:autoSpaceDE w:val="0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4B788F">
        <w:rPr>
          <w:rFonts w:ascii="Calibri" w:hAnsi="Calibri" w:cs="Calibri"/>
          <w:sz w:val="22"/>
          <w:szCs w:val="22"/>
        </w:rPr>
        <w:t>,</w:t>
      </w:r>
      <w:r w:rsidR="004B788F" w:rsidRPr="004B788F">
        <w:rPr>
          <w:rFonts w:ascii="Calibri" w:hAnsi="Calibri" w:cs="Calibri"/>
          <w:sz w:val="22"/>
          <w:szCs w:val="22"/>
        </w:rPr>
        <w:t xml:space="preserve"> </w:t>
      </w:r>
      <w:r w:rsidR="004B788F">
        <w:rPr>
          <w:rFonts w:ascii="Calibri" w:hAnsi="Calibri" w:cs="Calibri"/>
          <w:sz w:val="22"/>
          <w:szCs w:val="22"/>
        </w:rPr>
        <w:t>waluta …….,</w:t>
      </w:r>
      <w:r w:rsidRPr="00DE7CC5">
        <w:rPr>
          <w:rFonts w:ascii="Calibri" w:hAnsi="Calibri" w:cs="Calibri"/>
          <w:sz w:val="22"/>
          <w:szCs w:val="22"/>
        </w:rPr>
        <w:t>)</w:t>
      </w:r>
      <w:r w:rsidR="00063FF3" w:rsidRPr="00DE7CC5">
        <w:rPr>
          <w:rFonts w:ascii="Calibri" w:hAnsi="Calibri" w:cs="Calibri"/>
          <w:sz w:val="22"/>
          <w:szCs w:val="22"/>
        </w:rPr>
        <w:t xml:space="preserve"> </w:t>
      </w:r>
    </w:p>
    <w:p w14:paraId="2B4A2ED5" w14:textId="77777777" w:rsidR="006A01E2" w:rsidRDefault="006A01E2" w:rsidP="006A01E2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32DC243E" w14:textId="77777777" w:rsidR="006A01E2" w:rsidRDefault="006A01E2" w:rsidP="006A01E2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EF9535A" w14:textId="77777777" w:rsidR="009371AF" w:rsidRDefault="009371AF" w:rsidP="006A01E2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088B94A" w14:textId="0AA272C5" w:rsidR="00C403EF" w:rsidRDefault="00C403EF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403EF">
        <w:rPr>
          <w:rFonts w:ascii="Calibri" w:hAnsi="Calibri" w:cs="Calibri"/>
          <w:sz w:val="22"/>
          <w:szCs w:val="22"/>
        </w:rPr>
        <w:t>Oświadczamy, że zapoznaliśmy się z treścią zapytania ofertowego i nie wnosimy do niego zastrzeżeń oraz przyjmujemy warunki w niej zawarte</w:t>
      </w:r>
      <w:r w:rsidR="005E04A0">
        <w:rPr>
          <w:rFonts w:ascii="Calibri" w:hAnsi="Calibri" w:cs="Calibri"/>
          <w:sz w:val="22"/>
          <w:szCs w:val="22"/>
        </w:rPr>
        <w:t>.</w:t>
      </w:r>
    </w:p>
    <w:p w14:paraId="5070574D" w14:textId="0840FF24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DE7CC5">
        <w:rPr>
          <w:rFonts w:ascii="Calibri" w:hAnsi="Calibri" w:cs="Calibri"/>
          <w:sz w:val="22"/>
          <w:szCs w:val="22"/>
        </w:rPr>
        <w:t> </w:t>
      </w:r>
      <w:r w:rsidRPr="00DE7CC5">
        <w:rPr>
          <w:rFonts w:ascii="Calibri" w:hAnsi="Calibri" w:cs="Calibri"/>
          <w:sz w:val="22"/>
          <w:szCs w:val="22"/>
        </w:rPr>
        <w:t>realizacją zamówienia.</w:t>
      </w:r>
    </w:p>
    <w:p w14:paraId="00D211C6" w14:textId="030BD07D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że spełniamy warunki udziału w postępowaniu okre</w:t>
      </w:r>
      <w:r w:rsidR="00CF30A7" w:rsidRPr="00DE7CC5">
        <w:rPr>
          <w:rFonts w:ascii="Calibri" w:hAnsi="Calibri" w:cs="Calibri"/>
          <w:sz w:val="22"/>
          <w:szCs w:val="22"/>
        </w:rPr>
        <w:t>ślone przez Zamawiającego, a</w:t>
      </w:r>
      <w:r w:rsidR="00B40DA5" w:rsidRPr="00DE7CC5">
        <w:rPr>
          <w:rFonts w:ascii="Calibri" w:hAnsi="Calibri" w:cs="Calibri"/>
          <w:sz w:val="22"/>
          <w:szCs w:val="22"/>
        </w:rPr>
        <w:t xml:space="preserve"> </w:t>
      </w:r>
      <w:r w:rsidR="00CF30A7" w:rsidRPr="00DE7CC5">
        <w:rPr>
          <w:rFonts w:ascii="Calibri" w:hAnsi="Calibri" w:cs="Calibri"/>
          <w:sz w:val="22"/>
          <w:szCs w:val="22"/>
        </w:rPr>
        <w:t>na</w:t>
      </w:r>
      <w:r w:rsidR="00B40DA5" w:rsidRPr="00DE7CC5">
        <w:rPr>
          <w:rFonts w:ascii="Calibri" w:hAnsi="Calibri" w:cs="Calibri"/>
          <w:sz w:val="22"/>
          <w:szCs w:val="22"/>
        </w:rPr>
        <w:t xml:space="preserve"> </w:t>
      </w:r>
      <w:r w:rsidRPr="00DE7CC5">
        <w:rPr>
          <w:rFonts w:ascii="Calibri" w:hAnsi="Calibri" w:cs="Calibri"/>
          <w:sz w:val="22"/>
          <w:szCs w:val="22"/>
        </w:rPr>
        <w:t>potwierdzenie spełniania tych warunków złożyliśmy w ofercie wszystkie wymagane dokumenty.</w:t>
      </w:r>
    </w:p>
    <w:p w14:paraId="16008285" w14:textId="52CAD2B0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="00EC5215" w:rsidRPr="00DE7CC5">
        <w:rPr>
          <w:rFonts w:ascii="Calibri" w:hAnsi="Calibri" w:cs="Calibri"/>
          <w:sz w:val="22"/>
          <w:szCs w:val="22"/>
        </w:rPr>
        <w:t xml:space="preserve"> lub elektronicznie</w:t>
      </w:r>
      <w:r w:rsidRPr="00DE7CC5">
        <w:rPr>
          <w:rFonts w:ascii="Calibri" w:hAnsi="Calibri" w:cs="Calibri"/>
          <w:sz w:val="22"/>
          <w:szCs w:val="22"/>
        </w:rPr>
        <w:t>.</w:t>
      </w:r>
    </w:p>
    <w:p w14:paraId="2C9BD487" w14:textId="39C6FCD5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że zaoferowan</w:t>
      </w:r>
      <w:r w:rsidR="00755227" w:rsidRPr="00DE7CC5">
        <w:rPr>
          <w:rFonts w:ascii="Calibri" w:hAnsi="Calibri" w:cs="Calibri"/>
          <w:sz w:val="22"/>
          <w:szCs w:val="22"/>
        </w:rPr>
        <w:t>a</w:t>
      </w:r>
      <w:r w:rsidRPr="00DE7CC5">
        <w:rPr>
          <w:rFonts w:ascii="Calibri" w:hAnsi="Calibri" w:cs="Calibri"/>
          <w:sz w:val="22"/>
          <w:szCs w:val="22"/>
        </w:rPr>
        <w:t xml:space="preserve"> przez nas </w:t>
      </w:r>
      <w:r w:rsidR="00755227" w:rsidRPr="00DE7CC5">
        <w:rPr>
          <w:rFonts w:ascii="Calibri" w:hAnsi="Calibri" w:cs="Calibri"/>
          <w:sz w:val="22"/>
          <w:szCs w:val="22"/>
        </w:rPr>
        <w:t>usługa</w:t>
      </w:r>
      <w:r w:rsidRPr="00DE7CC5">
        <w:rPr>
          <w:rFonts w:ascii="Calibri" w:hAnsi="Calibri" w:cs="Calibri"/>
          <w:sz w:val="22"/>
          <w:szCs w:val="22"/>
        </w:rPr>
        <w:t xml:space="preserve"> spełnia wszystkie wymagania </w:t>
      </w:r>
      <w:r w:rsidR="00EC5215" w:rsidRPr="00DE7CC5">
        <w:rPr>
          <w:rFonts w:ascii="Calibri" w:hAnsi="Calibri" w:cs="Calibri"/>
          <w:sz w:val="22"/>
          <w:szCs w:val="22"/>
        </w:rPr>
        <w:t>Z</w:t>
      </w:r>
      <w:r w:rsidRPr="00DE7CC5">
        <w:rPr>
          <w:rFonts w:ascii="Calibri" w:hAnsi="Calibri" w:cs="Calibri"/>
          <w:sz w:val="22"/>
          <w:szCs w:val="22"/>
        </w:rPr>
        <w:t>amawiającego.</w:t>
      </w:r>
    </w:p>
    <w:p w14:paraId="71350476" w14:textId="77777777" w:rsidR="002A6FCA" w:rsidRPr="00DE7CC5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DE7CC5" w:rsidRDefault="00F3679D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9B3EEC4" w14:textId="77777777" w:rsidR="00815ABF" w:rsidRPr="00DE7CC5" w:rsidRDefault="00815ABF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31E654" w14:textId="77777777" w:rsidR="004D235C" w:rsidRPr="00DE7CC5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14A604FC" w14:textId="77777777" w:rsidR="002F1015" w:rsidRPr="00DE7CC5" w:rsidRDefault="002F1015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35DF7E9" w14:textId="77777777" w:rsidR="004D235C" w:rsidRPr="00DE7CC5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FC85DB" w14:textId="77777777" w:rsidR="002A6FCA" w:rsidRPr="00DE7CC5" w:rsidRDefault="002A6FCA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DE7CC5" w14:paraId="0CAAC94D" w14:textId="77777777" w:rsidTr="00016004">
        <w:tc>
          <w:tcPr>
            <w:tcW w:w="4605" w:type="dxa"/>
          </w:tcPr>
          <w:p w14:paraId="40A7DEBA" w14:textId="77777777" w:rsidR="004D235C" w:rsidRPr="00DE7CC5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E7CC5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DE7CC5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E7CC5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3F3A42" w14:textId="20200491" w:rsidR="004D235C" w:rsidRPr="00DE7CC5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E7CC5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911DC8" w:rsidRPr="00DE7CC5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DE7CC5" w:rsidRDefault="002A6FCA" w:rsidP="004D235C">
      <w:pPr>
        <w:autoSpaceDE w:val="0"/>
        <w:rPr>
          <w:rFonts w:ascii="Calibri" w:hAnsi="Calibri" w:cs="Calibri"/>
          <w:sz w:val="22"/>
          <w:szCs w:val="22"/>
        </w:rPr>
      </w:pPr>
    </w:p>
    <w:sectPr w:rsidR="002A6FCA" w:rsidRPr="00DE7CC5" w:rsidSect="00FD4218">
      <w:headerReference w:type="default" r:id="rId11"/>
      <w:footerReference w:type="default" r:id="rId12"/>
      <w:pgSz w:w="11906" w:h="16838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EF39" w14:textId="77777777" w:rsidR="00D36BD8" w:rsidRDefault="00D36BD8">
      <w:r>
        <w:separator/>
      </w:r>
    </w:p>
  </w:endnote>
  <w:endnote w:type="continuationSeparator" w:id="0">
    <w:p w14:paraId="451D9E17" w14:textId="77777777" w:rsidR="00D36BD8" w:rsidRDefault="00D36BD8">
      <w:r>
        <w:continuationSeparator/>
      </w:r>
    </w:p>
  </w:endnote>
  <w:endnote w:type="continuationNotice" w:id="1">
    <w:p w14:paraId="60069023" w14:textId="77777777" w:rsidR="00D36BD8" w:rsidRDefault="00D36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829D" w14:textId="77777777" w:rsidR="009C4006" w:rsidRDefault="009C4006">
    <w:pPr>
      <w:pStyle w:val="Stopka"/>
      <w:jc w:val="right"/>
      <w:rPr>
        <w:sz w:val="16"/>
        <w:szCs w:val="16"/>
      </w:rPr>
    </w:pPr>
  </w:p>
  <w:p w14:paraId="4B8A4759" w14:textId="77777777" w:rsidR="003507CB" w:rsidRPr="009C4006" w:rsidRDefault="003507CB">
    <w:pPr>
      <w:pStyle w:val="Stopka"/>
      <w:jc w:val="right"/>
      <w:rPr>
        <w:sz w:val="16"/>
        <w:szCs w:val="16"/>
      </w:rPr>
    </w:pPr>
    <w:r w:rsidRPr="009C4006">
      <w:rPr>
        <w:sz w:val="16"/>
        <w:szCs w:val="16"/>
      </w:rPr>
      <w:fldChar w:fldCharType="begin"/>
    </w:r>
    <w:r w:rsidRPr="009C4006">
      <w:rPr>
        <w:sz w:val="16"/>
        <w:szCs w:val="16"/>
      </w:rPr>
      <w:instrText>PAGE   \* MERGEFORMAT</w:instrText>
    </w:r>
    <w:r w:rsidRPr="009C4006">
      <w:rPr>
        <w:sz w:val="16"/>
        <w:szCs w:val="16"/>
      </w:rPr>
      <w:fldChar w:fldCharType="separate"/>
    </w:r>
    <w:r w:rsidRPr="009C4006">
      <w:rPr>
        <w:sz w:val="16"/>
        <w:szCs w:val="16"/>
      </w:rPr>
      <w:t>2</w:t>
    </w:r>
    <w:r w:rsidRPr="009C4006">
      <w:rPr>
        <w:sz w:val="16"/>
        <w:szCs w:val="16"/>
      </w:rPr>
      <w:fldChar w:fldCharType="end"/>
    </w:r>
  </w:p>
  <w:p w14:paraId="555E3473" w14:textId="77777777" w:rsidR="002A6FCA" w:rsidRDefault="002A6FCA"/>
  <w:p w14:paraId="178DAB3C" w14:textId="77777777" w:rsidR="009C4006" w:rsidRDefault="009C40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ECAC1" w14:textId="77777777" w:rsidR="00D36BD8" w:rsidRDefault="00D36BD8">
      <w:r>
        <w:separator/>
      </w:r>
    </w:p>
  </w:footnote>
  <w:footnote w:type="continuationSeparator" w:id="0">
    <w:p w14:paraId="7BA3E9B1" w14:textId="77777777" w:rsidR="00D36BD8" w:rsidRDefault="00D36BD8">
      <w:r>
        <w:continuationSeparator/>
      </w:r>
    </w:p>
  </w:footnote>
  <w:footnote w:type="continuationNotice" w:id="1">
    <w:p w14:paraId="4156855F" w14:textId="77777777" w:rsidR="00D36BD8" w:rsidRDefault="00D36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5ABD" w14:textId="3CCA85EB" w:rsidR="00515781" w:rsidRDefault="00D36BD8">
    <w:pPr>
      <w:pStyle w:val="Nagwek"/>
    </w:pPr>
    <w:r>
      <w:rPr>
        <w:noProof/>
      </w:rPr>
      <w:pict w14:anchorId="073DE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75pt;height:60.75pt;visibility:visible">
          <v:imagedata r:id="rId1" o:title="Obraz zawierający tekst, Czcionka, zrzut ekranu, lini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E32EF"/>
    <w:multiLevelType w:val="hybridMultilevel"/>
    <w:tmpl w:val="69988C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D3624"/>
    <w:multiLevelType w:val="hybridMultilevel"/>
    <w:tmpl w:val="69988C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6"/>
  </w:num>
  <w:num w:numId="14" w16cid:durableId="917516132">
    <w:abstractNumId w:val="23"/>
  </w:num>
  <w:num w:numId="15" w16cid:durableId="1180893524">
    <w:abstractNumId w:val="17"/>
  </w:num>
  <w:num w:numId="16" w16cid:durableId="1496801855">
    <w:abstractNumId w:val="18"/>
  </w:num>
  <w:num w:numId="17" w16cid:durableId="1904098026">
    <w:abstractNumId w:val="21"/>
  </w:num>
  <w:num w:numId="18" w16cid:durableId="1247614438">
    <w:abstractNumId w:val="19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1025251246">
    <w:abstractNumId w:val="13"/>
  </w:num>
  <w:num w:numId="23" w16cid:durableId="1193109520">
    <w:abstractNumId w:val="20"/>
  </w:num>
  <w:num w:numId="24" w16cid:durableId="10398159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6B9"/>
    <w:rsid w:val="00005C56"/>
    <w:rsid w:val="00016004"/>
    <w:rsid w:val="000215E0"/>
    <w:rsid w:val="00032429"/>
    <w:rsid w:val="0003359B"/>
    <w:rsid w:val="000353F4"/>
    <w:rsid w:val="00037FC5"/>
    <w:rsid w:val="0004040A"/>
    <w:rsid w:val="0004305D"/>
    <w:rsid w:val="00061F81"/>
    <w:rsid w:val="00063FF3"/>
    <w:rsid w:val="000755B6"/>
    <w:rsid w:val="00075F9B"/>
    <w:rsid w:val="00081458"/>
    <w:rsid w:val="000834CC"/>
    <w:rsid w:val="00086EF8"/>
    <w:rsid w:val="00097BD3"/>
    <w:rsid w:val="000B2095"/>
    <w:rsid w:val="000B59FB"/>
    <w:rsid w:val="000B6107"/>
    <w:rsid w:val="000B7FCB"/>
    <w:rsid w:val="000D0912"/>
    <w:rsid w:val="000D11CE"/>
    <w:rsid w:val="000D46D7"/>
    <w:rsid w:val="000D5989"/>
    <w:rsid w:val="000E1601"/>
    <w:rsid w:val="000E3E7D"/>
    <w:rsid w:val="000F4FC4"/>
    <w:rsid w:val="00101617"/>
    <w:rsid w:val="00106892"/>
    <w:rsid w:val="001303CB"/>
    <w:rsid w:val="001349D6"/>
    <w:rsid w:val="00135B4D"/>
    <w:rsid w:val="001360DA"/>
    <w:rsid w:val="00137EA8"/>
    <w:rsid w:val="00163FFD"/>
    <w:rsid w:val="00167E9A"/>
    <w:rsid w:val="0017317B"/>
    <w:rsid w:val="001836E1"/>
    <w:rsid w:val="0019530B"/>
    <w:rsid w:val="001A388C"/>
    <w:rsid w:val="001A55A2"/>
    <w:rsid w:val="001A744D"/>
    <w:rsid w:val="001A7AA1"/>
    <w:rsid w:val="001B5FFD"/>
    <w:rsid w:val="001C2E4B"/>
    <w:rsid w:val="001C750F"/>
    <w:rsid w:val="001D45BC"/>
    <w:rsid w:val="001D4EBB"/>
    <w:rsid w:val="001E444C"/>
    <w:rsid w:val="001F212C"/>
    <w:rsid w:val="001F2D43"/>
    <w:rsid w:val="001F387B"/>
    <w:rsid w:val="00200708"/>
    <w:rsid w:val="00205012"/>
    <w:rsid w:val="00205AA1"/>
    <w:rsid w:val="00211223"/>
    <w:rsid w:val="0021678F"/>
    <w:rsid w:val="002235A0"/>
    <w:rsid w:val="00226E17"/>
    <w:rsid w:val="00235856"/>
    <w:rsid w:val="0024717B"/>
    <w:rsid w:val="00253683"/>
    <w:rsid w:val="0028158B"/>
    <w:rsid w:val="00282EB1"/>
    <w:rsid w:val="00287114"/>
    <w:rsid w:val="00287264"/>
    <w:rsid w:val="0029049B"/>
    <w:rsid w:val="00291EC0"/>
    <w:rsid w:val="002A0EE7"/>
    <w:rsid w:val="002A33AF"/>
    <w:rsid w:val="002A6FCA"/>
    <w:rsid w:val="002B00B5"/>
    <w:rsid w:val="002B0D5A"/>
    <w:rsid w:val="002B5C22"/>
    <w:rsid w:val="002C74DB"/>
    <w:rsid w:val="002D003D"/>
    <w:rsid w:val="002D4F4D"/>
    <w:rsid w:val="002D60D5"/>
    <w:rsid w:val="002D6462"/>
    <w:rsid w:val="002E54F2"/>
    <w:rsid w:val="002F1015"/>
    <w:rsid w:val="002F24FB"/>
    <w:rsid w:val="002F3A82"/>
    <w:rsid w:val="002F5386"/>
    <w:rsid w:val="002F72FA"/>
    <w:rsid w:val="00305344"/>
    <w:rsid w:val="00311958"/>
    <w:rsid w:val="00314A2C"/>
    <w:rsid w:val="003243C0"/>
    <w:rsid w:val="003302AA"/>
    <w:rsid w:val="0033341D"/>
    <w:rsid w:val="003337C0"/>
    <w:rsid w:val="00336AD2"/>
    <w:rsid w:val="003401EE"/>
    <w:rsid w:val="0034091A"/>
    <w:rsid w:val="003507CB"/>
    <w:rsid w:val="0035450A"/>
    <w:rsid w:val="00354ED1"/>
    <w:rsid w:val="003627A2"/>
    <w:rsid w:val="00376512"/>
    <w:rsid w:val="00381AB8"/>
    <w:rsid w:val="00383022"/>
    <w:rsid w:val="003837BB"/>
    <w:rsid w:val="00383902"/>
    <w:rsid w:val="00384B9D"/>
    <w:rsid w:val="003874D0"/>
    <w:rsid w:val="00387869"/>
    <w:rsid w:val="00397582"/>
    <w:rsid w:val="003A03BB"/>
    <w:rsid w:val="003A27EC"/>
    <w:rsid w:val="003A6831"/>
    <w:rsid w:val="003A6E49"/>
    <w:rsid w:val="003B5707"/>
    <w:rsid w:val="003B752F"/>
    <w:rsid w:val="003C167C"/>
    <w:rsid w:val="003C1D2A"/>
    <w:rsid w:val="003C79A2"/>
    <w:rsid w:val="003D3576"/>
    <w:rsid w:val="003D36F3"/>
    <w:rsid w:val="003D3D9A"/>
    <w:rsid w:val="003E0817"/>
    <w:rsid w:val="003E29A8"/>
    <w:rsid w:val="003F2C79"/>
    <w:rsid w:val="003F322C"/>
    <w:rsid w:val="003F6089"/>
    <w:rsid w:val="003F7D45"/>
    <w:rsid w:val="004019EF"/>
    <w:rsid w:val="004028D2"/>
    <w:rsid w:val="00403BF7"/>
    <w:rsid w:val="00406E60"/>
    <w:rsid w:val="004073AF"/>
    <w:rsid w:val="0041529B"/>
    <w:rsid w:val="00415B74"/>
    <w:rsid w:val="00420B32"/>
    <w:rsid w:val="004250E6"/>
    <w:rsid w:val="00437BB7"/>
    <w:rsid w:val="004401A0"/>
    <w:rsid w:val="00441C93"/>
    <w:rsid w:val="00442634"/>
    <w:rsid w:val="00445DD7"/>
    <w:rsid w:val="0044713E"/>
    <w:rsid w:val="00457070"/>
    <w:rsid w:val="00461841"/>
    <w:rsid w:val="004618E7"/>
    <w:rsid w:val="004829DB"/>
    <w:rsid w:val="0048455E"/>
    <w:rsid w:val="004850EB"/>
    <w:rsid w:val="00486BDD"/>
    <w:rsid w:val="00492149"/>
    <w:rsid w:val="004A4052"/>
    <w:rsid w:val="004B0820"/>
    <w:rsid w:val="004B11FF"/>
    <w:rsid w:val="004B58C6"/>
    <w:rsid w:val="004B788F"/>
    <w:rsid w:val="004B78DC"/>
    <w:rsid w:val="004C0474"/>
    <w:rsid w:val="004C0E2D"/>
    <w:rsid w:val="004C47FB"/>
    <w:rsid w:val="004D235C"/>
    <w:rsid w:val="004D2E14"/>
    <w:rsid w:val="004D40D9"/>
    <w:rsid w:val="004D5B8C"/>
    <w:rsid w:val="004E2ED8"/>
    <w:rsid w:val="004E348C"/>
    <w:rsid w:val="004E3726"/>
    <w:rsid w:val="004E3A90"/>
    <w:rsid w:val="004E4644"/>
    <w:rsid w:val="004E48F1"/>
    <w:rsid w:val="004F3D07"/>
    <w:rsid w:val="004F7B71"/>
    <w:rsid w:val="00502FF8"/>
    <w:rsid w:val="00506613"/>
    <w:rsid w:val="00506FA0"/>
    <w:rsid w:val="00511762"/>
    <w:rsid w:val="00511F94"/>
    <w:rsid w:val="00515781"/>
    <w:rsid w:val="00517549"/>
    <w:rsid w:val="00524F66"/>
    <w:rsid w:val="00525C71"/>
    <w:rsid w:val="00526C13"/>
    <w:rsid w:val="005405B7"/>
    <w:rsid w:val="00540791"/>
    <w:rsid w:val="00541888"/>
    <w:rsid w:val="00544C3E"/>
    <w:rsid w:val="00545333"/>
    <w:rsid w:val="00547796"/>
    <w:rsid w:val="00563B1F"/>
    <w:rsid w:val="0057214C"/>
    <w:rsid w:val="005730FD"/>
    <w:rsid w:val="00574011"/>
    <w:rsid w:val="00576ADD"/>
    <w:rsid w:val="00576E75"/>
    <w:rsid w:val="00577A14"/>
    <w:rsid w:val="0058283B"/>
    <w:rsid w:val="005857FC"/>
    <w:rsid w:val="00585C8D"/>
    <w:rsid w:val="0059041D"/>
    <w:rsid w:val="00593D20"/>
    <w:rsid w:val="00594D4F"/>
    <w:rsid w:val="00595806"/>
    <w:rsid w:val="005971BF"/>
    <w:rsid w:val="00597343"/>
    <w:rsid w:val="005A2432"/>
    <w:rsid w:val="005A669E"/>
    <w:rsid w:val="005B159D"/>
    <w:rsid w:val="005B27FE"/>
    <w:rsid w:val="005B4392"/>
    <w:rsid w:val="005B4865"/>
    <w:rsid w:val="005C4EB7"/>
    <w:rsid w:val="005C6DB8"/>
    <w:rsid w:val="005C7EB7"/>
    <w:rsid w:val="005D0F92"/>
    <w:rsid w:val="005D2154"/>
    <w:rsid w:val="005D624F"/>
    <w:rsid w:val="005D7F69"/>
    <w:rsid w:val="005E04A0"/>
    <w:rsid w:val="005E0B12"/>
    <w:rsid w:val="005E0DCA"/>
    <w:rsid w:val="005E0E9C"/>
    <w:rsid w:val="005E6390"/>
    <w:rsid w:val="005F7C3F"/>
    <w:rsid w:val="006021D2"/>
    <w:rsid w:val="00606F8D"/>
    <w:rsid w:val="00615B0A"/>
    <w:rsid w:val="00625579"/>
    <w:rsid w:val="00626A38"/>
    <w:rsid w:val="00626B9B"/>
    <w:rsid w:val="006270A8"/>
    <w:rsid w:val="00630817"/>
    <w:rsid w:val="0063338E"/>
    <w:rsid w:val="006350A5"/>
    <w:rsid w:val="00642B6D"/>
    <w:rsid w:val="006475E5"/>
    <w:rsid w:val="00651344"/>
    <w:rsid w:val="00651527"/>
    <w:rsid w:val="006611F4"/>
    <w:rsid w:val="00675AA0"/>
    <w:rsid w:val="006763B7"/>
    <w:rsid w:val="006776DC"/>
    <w:rsid w:val="00680C42"/>
    <w:rsid w:val="006820D0"/>
    <w:rsid w:val="00691AFC"/>
    <w:rsid w:val="00694B0A"/>
    <w:rsid w:val="00697FC8"/>
    <w:rsid w:val="006A01E2"/>
    <w:rsid w:val="006A0406"/>
    <w:rsid w:val="006B3D3E"/>
    <w:rsid w:val="006D07EE"/>
    <w:rsid w:val="006E34DF"/>
    <w:rsid w:val="006F29D6"/>
    <w:rsid w:val="00706BBE"/>
    <w:rsid w:val="00721001"/>
    <w:rsid w:val="007256B9"/>
    <w:rsid w:val="00727228"/>
    <w:rsid w:val="00732359"/>
    <w:rsid w:val="007328C2"/>
    <w:rsid w:val="007339CD"/>
    <w:rsid w:val="00734017"/>
    <w:rsid w:val="0073488A"/>
    <w:rsid w:val="00742E4D"/>
    <w:rsid w:val="00743112"/>
    <w:rsid w:val="00744782"/>
    <w:rsid w:val="007463AA"/>
    <w:rsid w:val="007465BE"/>
    <w:rsid w:val="00747278"/>
    <w:rsid w:val="007472D0"/>
    <w:rsid w:val="00755227"/>
    <w:rsid w:val="007644D7"/>
    <w:rsid w:val="007654DD"/>
    <w:rsid w:val="00766159"/>
    <w:rsid w:val="00766C26"/>
    <w:rsid w:val="00766CFE"/>
    <w:rsid w:val="0076796C"/>
    <w:rsid w:val="00780308"/>
    <w:rsid w:val="007817A8"/>
    <w:rsid w:val="007907DD"/>
    <w:rsid w:val="0079340C"/>
    <w:rsid w:val="007A1FA2"/>
    <w:rsid w:val="007A2AAE"/>
    <w:rsid w:val="007A6211"/>
    <w:rsid w:val="007A6D57"/>
    <w:rsid w:val="007A73DE"/>
    <w:rsid w:val="007A78B1"/>
    <w:rsid w:val="007B0766"/>
    <w:rsid w:val="007B1309"/>
    <w:rsid w:val="007B162B"/>
    <w:rsid w:val="007B1B2D"/>
    <w:rsid w:val="007C499C"/>
    <w:rsid w:val="007C4CB8"/>
    <w:rsid w:val="007D6EDE"/>
    <w:rsid w:val="007E7634"/>
    <w:rsid w:val="00801A09"/>
    <w:rsid w:val="0081396F"/>
    <w:rsid w:val="00815ABF"/>
    <w:rsid w:val="008169B7"/>
    <w:rsid w:val="0082172C"/>
    <w:rsid w:val="00826A29"/>
    <w:rsid w:val="00826AEE"/>
    <w:rsid w:val="0083083B"/>
    <w:rsid w:val="00833A11"/>
    <w:rsid w:val="008449E3"/>
    <w:rsid w:val="00845F67"/>
    <w:rsid w:val="00846E20"/>
    <w:rsid w:val="008508E5"/>
    <w:rsid w:val="00854712"/>
    <w:rsid w:val="008635B1"/>
    <w:rsid w:val="0087073B"/>
    <w:rsid w:val="008719C4"/>
    <w:rsid w:val="00877F49"/>
    <w:rsid w:val="008805EA"/>
    <w:rsid w:val="00881CC2"/>
    <w:rsid w:val="00883B98"/>
    <w:rsid w:val="00885F38"/>
    <w:rsid w:val="008950EC"/>
    <w:rsid w:val="00897ED7"/>
    <w:rsid w:val="008A1F5E"/>
    <w:rsid w:val="008A5270"/>
    <w:rsid w:val="008A6C3C"/>
    <w:rsid w:val="008A6F8F"/>
    <w:rsid w:val="008B1E7E"/>
    <w:rsid w:val="008B3BD5"/>
    <w:rsid w:val="008B6258"/>
    <w:rsid w:val="008B659D"/>
    <w:rsid w:val="008C4DE4"/>
    <w:rsid w:val="008D1A17"/>
    <w:rsid w:val="008D3568"/>
    <w:rsid w:val="008D5F70"/>
    <w:rsid w:val="008E0461"/>
    <w:rsid w:val="008E2B02"/>
    <w:rsid w:val="008E5198"/>
    <w:rsid w:val="008E5432"/>
    <w:rsid w:val="008E54A0"/>
    <w:rsid w:val="008F4F29"/>
    <w:rsid w:val="00900BFB"/>
    <w:rsid w:val="009050A9"/>
    <w:rsid w:val="00905A67"/>
    <w:rsid w:val="00906FEF"/>
    <w:rsid w:val="00911DC8"/>
    <w:rsid w:val="00914BBC"/>
    <w:rsid w:val="0093261E"/>
    <w:rsid w:val="0093340A"/>
    <w:rsid w:val="009371AF"/>
    <w:rsid w:val="009421FB"/>
    <w:rsid w:val="00943AE9"/>
    <w:rsid w:val="00954829"/>
    <w:rsid w:val="009600B7"/>
    <w:rsid w:val="00961568"/>
    <w:rsid w:val="00961620"/>
    <w:rsid w:val="00961F55"/>
    <w:rsid w:val="00966BFD"/>
    <w:rsid w:val="009674E3"/>
    <w:rsid w:val="00974E0E"/>
    <w:rsid w:val="009757CD"/>
    <w:rsid w:val="00976691"/>
    <w:rsid w:val="009820C9"/>
    <w:rsid w:val="00993864"/>
    <w:rsid w:val="0099389B"/>
    <w:rsid w:val="00996A80"/>
    <w:rsid w:val="009A18F8"/>
    <w:rsid w:val="009A4873"/>
    <w:rsid w:val="009A5663"/>
    <w:rsid w:val="009B2E53"/>
    <w:rsid w:val="009C1682"/>
    <w:rsid w:val="009C18EB"/>
    <w:rsid w:val="009C3720"/>
    <w:rsid w:val="009C4006"/>
    <w:rsid w:val="009E067C"/>
    <w:rsid w:val="009E46A0"/>
    <w:rsid w:val="009E6E74"/>
    <w:rsid w:val="009F2B52"/>
    <w:rsid w:val="009F3B62"/>
    <w:rsid w:val="009F74FB"/>
    <w:rsid w:val="00A0012D"/>
    <w:rsid w:val="00A00E26"/>
    <w:rsid w:val="00A01843"/>
    <w:rsid w:val="00A1302B"/>
    <w:rsid w:val="00A143A2"/>
    <w:rsid w:val="00A1604B"/>
    <w:rsid w:val="00A208D3"/>
    <w:rsid w:val="00A34FEA"/>
    <w:rsid w:val="00A43B7F"/>
    <w:rsid w:val="00A4727D"/>
    <w:rsid w:val="00A5439F"/>
    <w:rsid w:val="00A54831"/>
    <w:rsid w:val="00A54EF8"/>
    <w:rsid w:val="00A5774E"/>
    <w:rsid w:val="00A57850"/>
    <w:rsid w:val="00A62085"/>
    <w:rsid w:val="00A73E27"/>
    <w:rsid w:val="00A74C6D"/>
    <w:rsid w:val="00A75793"/>
    <w:rsid w:val="00A757A1"/>
    <w:rsid w:val="00A81105"/>
    <w:rsid w:val="00A813C8"/>
    <w:rsid w:val="00A815E3"/>
    <w:rsid w:val="00A9329F"/>
    <w:rsid w:val="00AA35DD"/>
    <w:rsid w:val="00AA62DC"/>
    <w:rsid w:val="00AB3434"/>
    <w:rsid w:val="00AB45EA"/>
    <w:rsid w:val="00AB654C"/>
    <w:rsid w:val="00AC26CF"/>
    <w:rsid w:val="00AC6E9C"/>
    <w:rsid w:val="00AD523A"/>
    <w:rsid w:val="00AD5BCC"/>
    <w:rsid w:val="00AD5E23"/>
    <w:rsid w:val="00AD6AA7"/>
    <w:rsid w:val="00AD7C5D"/>
    <w:rsid w:val="00AE2306"/>
    <w:rsid w:val="00AF38FD"/>
    <w:rsid w:val="00AF6EEE"/>
    <w:rsid w:val="00B053FC"/>
    <w:rsid w:val="00B11905"/>
    <w:rsid w:val="00B123E9"/>
    <w:rsid w:val="00B129F6"/>
    <w:rsid w:val="00B13125"/>
    <w:rsid w:val="00B21A3B"/>
    <w:rsid w:val="00B24DEF"/>
    <w:rsid w:val="00B269DA"/>
    <w:rsid w:val="00B30192"/>
    <w:rsid w:val="00B35A53"/>
    <w:rsid w:val="00B40DA5"/>
    <w:rsid w:val="00B44100"/>
    <w:rsid w:val="00B54ADE"/>
    <w:rsid w:val="00B602C1"/>
    <w:rsid w:val="00B60A92"/>
    <w:rsid w:val="00B61B39"/>
    <w:rsid w:val="00B62C61"/>
    <w:rsid w:val="00B63C57"/>
    <w:rsid w:val="00B71A17"/>
    <w:rsid w:val="00B71F96"/>
    <w:rsid w:val="00B73FE9"/>
    <w:rsid w:val="00B81733"/>
    <w:rsid w:val="00B851E1"/>
    <w:rsid w:val="00B8770E"/>
    <w:rsid w:val="00B90543"/>
    <w:rsid w:val="00B918AC"/>
    <w:rsid w:val="00B97625"/>
    <w:rsid w:val="00B97CD1"/>
    <w:rsid w:val="00BA17BE"/>
    <w:rsid w:val="00BA200C"/>
    <w:rsid w:val="00BA2367"/>
    <w:rsid w:val="00BA2BC3"/>
    <w:rsid w:val="00BA363C"/>
    <w:rsid w:val="00BA4176"/>
    <w:rsid w:val="00BA5AB2"/>
    <w:rsid w:val="00BB2BF5"/>
    <w:rsid w:val="00BB4601"/>
    <w:rsid w:val="00BB5E83"/>
    <w:rsid w:val="00BD12AC"/>
    <w:rsid w:val="00BE089F"/>
    <w:rsid w:val="00BE2BC9"/>
    <w:rsid w:val="00BE2DF1"/>
    <w:rsid w:val="00BE5802"/>
    <w:rsid w:val="00BF3563"/>
    <w:rsid w:val="00BF7FF3"/>
    <w:rsid w:val="00C047DC"/>
    <w:rsid w:val="00C10378"/>
    <w:rsid w:val="00C141E9"/>
    <w:rsid w:val="00C15B8B"/>
    <w:rsid w:val="00C20B6F"/>
    <w:rsid w:val="00C20D82"/>
    <w:rsid w:val="00C2466B"/>
    <w:rsid w:val="00C31149"/>
    <w:rsid w:val="00C326B0"/>
    <w:rsid w:val="00C32D8B"/>
    <w:rsid w:val="00C403EF"/>
    <w:rsid w:val="00C408F0"/>
    <w:rsid w:val="00C51FB1"/>
    <w:rsid w:val="00C60BBC"/>
    <w:rsid w:val="00C6626D"/>
    <w:rsid w:val="00C7206B"/>
    <w:rsid w:val="00C72E1D"/>
    <w:rsid w:val="00C76FAA"/>
    <w:rsid w:val="00C80C85"/>
    <w:rsid w:val="00C81C97"/>
    <w:rsid w:val="00C856C1"/>
    <w:rsid w:val="00C87707"/>
    <w:rsid w:val="00C94BE6"/>
    <w:rsid w:val="00C957FD"/>
    <w:rsid w:val="00C95FF5"/>
    <w:rsid w:val="00C9636E"/>
    <w:rsid w:val="00CA050D"/>
    <w:rsid w:val="00CA2243"/>
    <w:rsid w:val="00CA6349"/>
    <w:rsid w:val="00CA7489"/>
    <w:rsid w:val="00CA774C"/>
    <w:rsid w:val="00CB163B"/>
    <w:rsid w:val="00CB1F92"/>
    <w:rsid w:val="00CC1301"/>
    <w:rsid w:val="00CC3672"/>
    <w:rsid w:val="00CC6A69"/>
    <w:rsid w:val="00CD5DEC"/>
    <w:rsid w:val="00CD7505"/>
    <w:rsid w:val="00CF1650"/>
    <w:rsid w:val="00CF1F9E"/>
    <w:rsid w:val="00CF30A7"/>
    <w:rsid w:val="00CF5C57"/>
    <w:rsid w:val="00D050B7"/>
    <w:rsid w:val="00D11392"/>
    <w:rsid w:val="00D16B2A"/>
    <w:rsid w:val="00D22F8A"/>
    <w:rsid w:val="00D2359E"/>
    <w:rsid w:val="00D2438D"/>
    <w:rsid w:val="00D27798"/>
    <w:rsid w:val="00D36BD8"/>
    <w:rsid w:val="00D42505"/>
    <w:rsid w:val="00D4351D"/>
    <w:rsid w:val="00D444DB"/>
    <w:rsid w:val="00D45791"/>
    <w:rsid w:val="00D50B74"/>
    <w:rsid w:val="00D51C4F"/>
    <w:rsid w:val="00D52E0B"/>
    <w:rsid w:val="00D55307"/>
    <w:rsid w:val="00D55E69"/>
    <w:rsid w:val="00D63F65"/>
    <w:rsid w:val="00D700CC"/>
    <w:rsid w:val="00D73CAC"/>
    <w:rsid w:val="00D74087"/>
    <w:rsid w:val="00D77479"/>
    <w:rsid w:val="00D77F99"/>
    <w:rsid w:val="00D800CA"/>
    <w:rsid w:val="00D87E48"/>
    <w:rsid w:val="00D90A55"/>
    <w:rsid w:val="00D96F7F"/>
    <w:rsid w:val="00D973FA"/>
    <w:rsid w:val="00D9798E"/>
    <w:rsid w:val="00DA138C"/>
    <w:rsid w:val="00DA6947"/>
    <w:rsid w:val="00DB744F"/>
    <w:rsid w:val="00DC36A2"/>
    <w:rsid w:val="00DC3C18"/>
    <w:rsid w:val="00DC4D81"/>
    <w:rsid w:val="00DC66DE"/>
    <w:rsid w:val="00DD0992"/>
    <w:rsid w:val="00DD17D0"/>
    <w:rsid w:val="00DD1CC5"/>
    <w:rsid w:val="00DD6153"/>
    <w:rsid w:val="00DE06D6"/>
    <w:rsid w:val="00DE1C97"/>
    <w:rsid w:val="00DE2D38"/>
    <w:rsid w:val="00DE2E29"/>
    <w:rsid w:val="00DE5937"/>
    <w:rsid w:val="00DE5EB4"/>
    <w:rsid w:val="00DE7C1D"/>
    <w:rsid w:val="00DE7CC5"/>
    <w:rsid w:val="00E049FD"/>
    <w:rsid w:val="00E05B38"/>
    <w:rsid w:val="00E06FC6"/>
    <w:rsid w:val="00E07589"/>
    <w:rsid w:val="00E1206F"/>
    <w:rsid w:val="00E15589"/>
    <w:rsid w:val="00E17328"/>
    <w:rsid w:val="00E204B8"/>
    <w:rsid w:val="00E20F63"/>
    <w:rsid w:val="00E268C4"/>
    <w:rsid w:val="00E26E06"/>
    <w:rsid w:val="00E272B5"/>
    <w:rsid w:val="00E279F4"/>
    <w:rsid w:val="00E354D3"/>
    <w:rsid w:val="00E35F67"/>
    <w:rsid w:val="00E43F6F"/>
    <w:rsid w:val="00E44D61"/>
    <w:rsid w:val="00E5124A"/>
    <w:rsid w:val="00E53035"/>
    <w:rsid w:val="00E60753"/>
    <w:rsid w:val="00E76E36"/>
    <w:rsid w:val="00E77B2B"/>
    <w:rsid w:val="00E9226C"/>
    <w:rsid w:val="00E9768E"/>
    <w:rsid w:val="00EA16D8"/>
    <w:rsid w:val="00EA1D10"/>
    <w:rsid w:val="00EA291A"/>
    <w:rsid w:val="00EA4AC4"/>
    <w:rsid w:val="00EB745F"/>
    <w:rsid w:val="00EC01C9"/>
    <w:rsid w:val="00EC5215"/>
    <w:rsid w:val="00EC52F8"/>
    <w:rsid w:val="00ED1A3D"/>
    <w:rsid w:val="00ED1E12"/>
    <w:rsid w:val="00ED39D4"/>
    <w:rsid w:val="00ED3ADA"/>
    <w:rsid w:val="00EE59F9"/>
    <w:rsid w:val="00EF711B"/>
    <w:rsid w:val="00F04253"/>
    <w:rsid w:val="00F0753D"/>
    <w:rsid w:val="00F145C9"/>
    <w:rsid w:val="00F14792"/>
    <w:rsid w:val="00F2037F"/>
    <w:rsid w:val="00F3679D"/>
    <w:rsid w:val="00F36B9B"/>
    <w:rsid w:val="00F40C2F"/>
    <w:rsid w:val="00F40CF1"/>
    <w:rsid w:val="00F420B8"/>
    <w:rsid w:val="00F442CF"/>
    <w:rsid w:val="00F54F84"/>
    <w:rsid w:val="00F66C74"/>
    <w:rsid w:val="00F66EE1"/>
    <w:rsid w:val="00F70994"/>
    <w:rsid w:val="00F77516"/>
    <w:rsid w:val="00F8056F"/>
    <w:rsid w:val="00F85489"/>
    <w:rsid w:val="00F86926"/>
    <w:rsid w:val="00F91481"/>
    <w:rsid w:val="00F9658F"/>
    <w:rsid w:val="00FA2263"/>
    <w:rsid w:val="00FA518B"/>
    <w:rsid w:val="00FC0677"/>
    <w:rsid w:val="00FC4294"/>
    <w:rsid w:val="00FC4859"/>
    <w:rsid w:val="00FD0AF1"/>
    <w:rsid w:val="00FD295F"/>
    <w:rsid w:val="00FD4218"/>
    <w:rsid w:val="00FD76AB"/>
    <w:rsid w:val="00FE1050"/>
    <w:rsid w:val="00FE4A4E"/>
    <w:rsid w:val="00FE51C5"/>
    <w:rsid w:val="00FE5BD3"/>
    <w:rsid w:val="047C1B5D"/>
    <w:rsid w:val="0814CD09"/>
    <w:rsid w:val="0F055380"/>
    <w:rsid w:val="1244887A"/>
    <w:rsid w:val="149ECBD7"/>
    <w:rsid w:val="173FA87D"/>
    <w:rsid w:val="190C3900"/>
    <w:rsid w:val="198583DC"/>
    <w:rsid w:val="1C087554"/>
    <w:rsid w:val="1D19DA13"/>
    <w:rsid w:val="1EC790C1"/>
    <w:rsid w:val="22EEA86A"/>
    <w:rsid w:val="23B2759F"/>
    <w:rsid w:val="2406F89E"/>
    <w:rsid w:val="271655C3"/>
    <w:rsid w:val="2796442C"/>
    <w:rsid w:val="293518DE"/>
    <w:rsid w:val="29591399"/>
    <w:rsid w:val="30B759F4"/>
    <w:rsid w:val="30CED5C2"/>
    <w:rsid w:val="325C47F1"/>
    <w:rsid w:val="332AFE76"/>
    <w:rsid w:val="335258BF"/>
    <w:rsid w:val="37662472"/>
    <w:rsid w:val="3902F2D4"/>
    <w:rsid w:val="3C5410D2"/>
    <w:rsid w:val="3C86D17D"/>
    <w:rsid w:val="3DA280EB"/>
    <w:rsid w:val="3E318043"/>
    <w:rsid w:val="40FAD89E"/>
    <w:rsid w:val="52193E42"/>
    <w:rsid w:val="58761965"/>
    <w:rsid w:val="5E4D7E11"/>
    <w:rsid w:val="63247DE6"/>
    <w:rsid w:val="653577A9"/>
    <w:rsid w:val="69FEE87F"/>
    <w:rsid w:val="6AE9A9D5"/>
    <w:rsid w:val="70E24C11"/>
    <w:rsid w:val="70F21A49"/>
    <w:rsid w:val="72ED7435"/>
    <w:rsid w:val="738AED9D"/>
    <w:rsid w:val="7588E4F3"/>
    <w:rsid w:val="772B9B6D"/>
    <w:rsid w:val="78942FD5"/>
    <w:rsid w:val="78D60FF1"/>
    <w:rsid w:val="791DB60E"/>
    <w:rsid w:val="7B383FA5"/>
    <w:rsid w:val="7D6D87CB"/>
    <w:rsid w:val="7E795920"/>
    <w:rsid w:val="7E9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A4DA921D-42C8-4A38-97EB-A37F28E53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650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5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11223"/>
    <w:rPr>
      <w:rFonts w:ascii="Aptos" w:eastAsia="Aptos" w:hAnsi="Aptos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7F99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53BD2-A61D-4A2B-8CD1-6124C63A4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1015</Words>
  <Characters>6093</Characters>
  <Application>Microsoft Office Word</Application>
  <DocSecurity>0</DocSecurity>
  <Lines>50</Lines>
  <Paragraphs>14</Paragraphs>
  <ScaleCrop>false</ScaleCrop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Czerska-Duszak</dc:creator>
  <cp:keywords/>
  <cp:lastModifiedBy>EBU</cp:lastModifiedBy>
  <cp:revision>203</cp:revision>
  <cp:lastPrinted>2020-11-08T04:19:00Z</cp:lastPrinted>
  <dcterms:created xsi:type="dcterms:W3CDTF">2024-12-12T12:06:00Z</dcterms:created>
  <dcterms:modified xsi:type="dcterms:W3CDTF">2026-04-25T18:46:00Z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4369000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